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DBB9705" w14:textId="77777777" w:rsidR="00E15B3D" w:rsidRPr="00E15B3D" w:rsidRDefault="00E15B3D" w:rsidP="00E15B3D">
      <w:pPr>
        <w:jc w:val="right"/>
      </w:pPr>
      <w:r w:rsidRPr="00E15B3D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5E59D0" w14:paraId="37497E5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D7BFF" w14:textId="585991E3" w:rsidR="00C415AB" w:rsidRPr="005E59D0" w:rsidRDefault="00C415AB" w:rsidP="00C415AB">
            <w:pPr>
              <w:rPr>
                <w:b/>
              </w:rPr>
            </w:pPr>
            <w:r w:rsidRPr="005E59D0">
              <w:rPr>
                <w:b/>
              </w:rPr>
              <w:t>WYDZIAŁ</w:t>
            </w:r>
            <w:r w:rsidR="006A0ADB" w:rsidRPr="005E59D0">
              <w:rPr>
                <w:b/>
              </w:rPr>
              <w:t xml:space="preserve"> </w:t>
            </w:r>
            <w:r w:rsidRPr="005E59D0">
              <w:rPr>
                <w:b/>
              </w:rPr>
              <w:t>ZARZĄDZANIA</w:t>
            </w:r>
          </w:p>
          <w:p w14:paraId="44AAD61B" w14:textId="77777777" w:rsidR="00C415AB" w:rsidRPr="005E59D0" w:rsidRDefault="00C415AB" w:rsidP="00041381">
            <w:pPr>
              <w:rPr>
                <w:b/>
              </w:rPr>
            </w:pPr>
          </w:p>
          <w:p w14:paraId="68E495EF" w14:textId="77777777" w:rsidR="00041381" w:rsidRPr="005E59D0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5E59D0">
              <w:t>KARTA PRZEDMIOTU</w:t>
            </w:r>
          </w:p>
          <w:p w14:paraId="2458E0A5" w14:textId="2F93B1E7" w:rsidR="00A73274" w:rsidRPr="005E59D0" w:rsidRDefault="005C16CA" w:rsidP="005C16CA">
            <w:pPr>
              <w:pStyle w:val="Nagwek2"/>
            </w:pPr>
            <w:r w:rsidRPr="005E59D0">
              <w:t xml:space="preserve">Nazwa </w:t>
            </w:r>
            <w:r w:rsidR="00C24AE7" w:rsidRPr="005E59D0">
              <w:t xml:space="preserve">przedmiotu </w:t>
            </w:r>
            <w:r w:rsidRPr="005E59D0">
              <w:t>w języku polskim</w:t>
            </w:r>
            <w:r w:rsidR="005E59D0">
              <w:t>:</w:t>
            </w:r>
            <w:r w:rsidRPr="005E59D0">
              <w:t xml:space="preserve"> </w:t>
            </w:r>
            <w:r w:rsidR="00FC3148" w:rsidRPr="005E59D0">
              <w:t>Metody i techniki organizatorskie</w:t>
            </w:r>
          </w:p>
          <w:p w14:paraId="00AEE639" w14:textId="501CB146" w:rsidR="005C16CA" w:rsidRPr="005E59D0" w:rsidRDefault="005C16CA" w:rsidP="005C16CA">
            <w:pPr>
              <w:pStyle w:val="Nagwek2"/>
            </w:pPr>
            <w:r w:rsidRPr="005E59D0">
              <w:t xml:space="preserve">Nazwa </w:t>
            </w:r>
            <w:r w:rsidR="00C24AE7" w:rsidRPr="005E59D0">
              <w:t xml:space="preserve">przedmiotu </w:t>
            </w:r>
            <w:r w:rsidRPr="005E59D0">
              <w:t>w języku angielskim</w:t>
            </w:r>
            <w:r w:rsidR="005E59D0">
              <w:t>:</w:t>
            </w:r>
            <w:r w:rsidRPr="005E59D0">
              <w:t xml:space="preserve"> </w:t>
            </w:r>
            <w:r w:rsidR="002550AC" w:rsidRPr="005E59D0">
              <w:t>Organizational Methods and Techniques</w:t>
            </w:r>
          </w:p>
          <w:p w14:paraId="50C2C8BC" w14:textId="77777777" w:rsidR="002C4A38" w:rsidRPr="005E59D0" w:rsidRDefault="00D552A5">
            <w:pPr>
              <w:pStyle w:val="Nagwek2"/>
            </w:pPr>
            <w:r w:rsidRPr="005E59D0">
              <w:t>Kierunek studiów</w:t>
            </w:r>
            <w:r w:rsidR="002C4A38" w:rsidRPr="005E59D0">
              <w:t xml:space="preserve"> (jeśli dotyczy): </w:t>
            </w:r>
            <w:r w:rsidR="002550AC" w:rsidRPr="005E59D0">
              <w:t>Zarządzanie</w:t>
            </w:r>
            <w:r w:rsidR="009E431C" w:rsidRPr="005E59D0">
              <w:t xml:space="preserve">   </w:t>
            </w:r>
          </w:p>
          <w:p w14:paraId="5B9BBEB2" w14:textId="77777777" w:rsidR="00D552A5" w:rsidRPr="005E59D0" w:rsidRDefault="009E431C">
            <w:pPr>
              <w:pStyle w:val="Nagwek2"/>
            </w:pPr>
            <w:r w:rsidRPr="005E59D0">
              <w:t>Specjalność</w:t>
            </w:r>
            <w:r w:rsidR="002C4A38" w:rsidRPr="005E59D0">
              <w:t xml:space="preserve"> (jeśli dotyczy)</w:t>
            </w:r>
            <w:r w:rsidRPr="005E59D0">
              <w:t xml:space="preserve">: </w:t>
            </w:r>
            <w:r w:rsidR="002550AC" w:rsidRPr="005E59D0">
              <w:t>Zarządzanie przedsiębiorstwem</w:t>
            </w:r>
          </w:p>
          <w:p w14:paraId="00EF9546" w14:textId="4AD92EBF" w:rsidR="00D552A5" w:rsidRPr="005E59D0" w:rsidRDefault="00794A39">
            <w:pPr>
              <w:rPr>
                <w:b/>
                <w:bCs/>
              </w:rPr>
            </w:pPr>
            <w:r w:rsidRPr="005E59D0">
              <w:rPr>
                <w:b/>
                <w:bCs/>
              </w:rPr>
              <w:t xml:space="preserve">Poziom </w:t>
            </w:r>
            <w:r w:rsidR="002C4A38" w:rsidRPr="005E59D0">
              <w:rPr>
                <w:b/>
                <w:bCs/>
              </w:rPr>
              <w:t>i forma</w:t>
            </w:r>
            <w:r w:rsidR="00C24AE7" w:rsidRPr="005E59D0">
              <w:rPr>
                <w:b/>
                <w:bCs/>
              </w:rPr>
              <w:t xml:space="preserve"> studiów</w:t>
            </w:r>
            <w:r w:rsidR="005E59D0">
              <w:rPr>
                <w:b/>
                <w:bCs/>
              </w:rPr>
              <w:t xml:space="preserve">: </w:t>
            </w:r>
            <w:r w:rsidR="00A73274" w:rsidRPr="005E59D0">
              <w:rPr>
                <w:b/>
                <w:bCs/>
              </w:rPr>
              <w:t xml:space="preserve">I </w:t>
            </w:r>
            <w:r w:rsidR="00D552A5" w:rsidRPr="005E59D0">
              <w:rPr>
                <w:b/>
                <w:bCs/>
              </w:rPr>
              <w:t>stopień</w:t>
            </w:r>
            <w:r w:rsidR="005B6162" w:rsidRPr="005E59D0">
              <w:rPr>
                <w:b/>
                <w:bCs/>
              </w:rPr>
              <w:t>,</w:t>
            </w:r>
            <w:r w:rsidR="00AB33CE" w:rsidRPr="005E59D0">
              <w:rPr>
                <w:b/>
                <w:bCs/>
              </w:rPr>
              <w:t xml:space="preserve"> </w:t>
            </w:r>
            <w:r w:rsidR="00D552A5" w:rsidRPr="005E59D0">
              <w:rPr>
                <w:b/>
                <w:bCs/>
              </w:rPr>
              <w:t>stacjonarn</w:t>
            </w:r>
            <w:r w:rsidR="00C415AB" w:rsidRPr="005E59D0">
              <w:rPr>
                <w:b/>
                <w:bCs/>
              </w:rPr>
              <w:t>a</w:t>
            </w:r>
          </w:p>
          <w:p w14:paraId="023E5368" w14:textId="0CC30AD3" w:rsidR="00D552A5" w:rsidRPr="005E59D0" w:rsidRDefault="005E59D0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 w:rsidR="002C4A38" w:rsidRPr="005E59D0">
              <w:rPr>
                <w:b/>
                <w:bCs/>
              </w:rPr>
              <w:t>obowiązkowy</w:t>
            </w:r>
            <w:r w:rsidR="00C415AB" w:rsidRPr="005E59D0">
              <w:rPr>
                <w:b/>
                <w:bCs/>
              </w:rPr>
              <w:t xml:space="preserve"> </w:t>
            </w:r>
          </w:p>
          <w:p w14:paraId="2C12805F" w14:textId="7BABC313" w:rsidR="00D552A5" w:rsidRPr="005E59D0" w:rsidRDefault="005E59D0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 w:rsidR="000B0A9F" w:rsidRPr="000B0A9F">
              <w:rPr>
                <w:b/>
                <w:bCs/>
              </w:rPr>
              <w:t>W08ZZZ-SL0134</w:t>
            </w:r>
          </w:p>
          <w:p w14:paraId="5CD37557" w14:textId="41C9D8CB" w:rsidR="009A3831" w:rsidRPr="005E59D0" w:rsidRDefault="005E59D0" w:rsidP="005E59D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 w:rsidR="00874AAA" w:rsidRPr="005E59D0">
              <w:rPr>
                <w:b/>
                <w:bCs/>
              </w:rPr>
              <w:t>NIE</w:t>
            </w:r>
          </w:p>
        </w:tc>
      </w:tr>
      <w:tr w:rsidR="00794A39" w:rsidRPr="005E59D0" w14:paraId="6CB3ED8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05E72" w14:textId="77777777" w:rsidR="00794A39" w:rsidRPr="005E59D0" w:rsidRDefault="00794A39" w:rsidP="00041381">
            <w:pPr>
              <w:rPr>
                <w:b/>
              </w:rPr>
            </w:pPr>
          </w:p>
        </w:tc>
      </w:tr>
    </w:tbl>
    <w:p w14:paraId="4DACB4D4" w14:textId="77777777" w:rsidR="003C37E7" w:rsidRPr="00CE613F" w:rsidRDefault="003C37E7">
      <w:pPr>
        <w:rPr>
          <w:sz w:val="12"/>
          <w:szCs w:val="12"/>
        </w:rPr>
      </w:pPr>
    </w:p>
    <w:p w14:paraId="75A1FFDB" w14:textId="77777777" w:rsidR="005C16CA" w:rsidRPr="00CE613F" w:rsidRDefault="005C16CA">
      <w:pPr>
        <w:rPr>
          <w:sz w:val="12"/>
          <w:szCs w:val="12"/>
        </w:rPr>
      </w:pPr>
    </w:p>
    <w:p w14:paraId="62E16267" w14:textId="77777777" w:rsidR="005C16CA" w:rsidRPr="00CE613F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CE613F" w14:paraId="2FEE7E9C" w14:textId="77777777" w:rsidTr="00990D32">
        <w:tc>
          <w:tcPr>
            <w:tcW w:w="2802" w:type="dxa"/>
          </w:tcPr>
          <w:p w14:paraId="7B88EE58" w14:textId="77777777" w:rsidR="0096719C" w:rsidRPr="00CE613F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F2C9982" w14:textId="77777777" w:rsidR="0096719C" w:rsidRPr="005E59D0" w:rsidRDefault="0096719C">
            <w:pPr>
              <w:rPr>
                <w:sz w:val="22"/>
                <w:szCs w:val="22"/>
              </w:rPr>
            </w:pPr>
            <w:r w:rsidRPr="005E59D0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7D09EDA9" w14:textId="77777777" w:rsidR="0096719C" w:rsidRPr="005E59D0" w:rsidRDefault="0096719C">
            <w:pPr>
              <w:rPr>
                <w:sz w:val="22"/>
                <w:szCs w:val="22"/>
              </w:rPr>
            </w:pPr>
            <w:r w:rsidRPr="005E59D0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00EF59A5" w14:textId="77777777"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794EBC1F" w14:textId="77777777"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5C93DF68" w14:textId="77777777"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Seminarium</w:t>
            </w:r>
          </w:p>
        </w:tc>
      </w:tr>
      <w:tr w:rsidR="0096719C" w:rsidRPr="00CE613F" w14:paraId="14CB9084" w14:textId="77777777" w:rsidTr="005540F8">
        <w:tc>
          <w:tcPr>
            <w:tcW w:w="2802" w:type="dxa"/>
          </w:tcPr>
          <w:p w14:paraId="6B7BFABD" w14:textId="77777777" w:rsidR="0096719C" w:rsidRPr="00CE613F" w:rsidRDefault="00BE27A3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</w:t>
            </w:r>
            <w:r w:rsidR="0096719C" w:rsidRPr="00CE613F">
              <w:rPr>
                <w:sz w:val="22"/>
                <w:szCs w:val="22"/>
              </w:rPr>
              <w:t>iczba godzin</w:t>
            </w:r>
            <w:r w:rsidR="00EB330B" w:rsidRPr="00CE613F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0E4F1D39" w14:textId="77777777" w:rsidR="0096719C" w:rsidRPr="005E59D0" w:rsidRDefault="00632870" w:rsidP="00DA525E">
            <w:pPr>
              <w:jc w:val="center"/>
              <w:rPr>
                <w:sz w:val="22"/>
                <w:szCs w:val="22"/>
              </w:rPr>
            </w:pPr>
            <w:r w:rsidRPr="005E59D0"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14:paraId="0C20D13A" w14:textId="77777777" w:rsidR="0096719C" w:rsidRPr="005E59D0" w:rsidRDefault="00632870" w:rsidP="00DA525E">
            <w:pPr>
              <w:jc w:val="center"/>
              <w:rPr>
                <w:sz w:val="22"/>
                <w:szCs w:val="22"/>
              </w:rPr>
            </w:pPr>
            <w:r w:rsidRPr="005E59D0">
              <w:rPr>
                <w:sz w:val="22"/>
                <w:szCs w:val="22"/>
              </w:rPr>
              <w:t>15</w:t>
            </w:r>
          </w:p>
        </w:tc>
        <w:tc>
          <w:tcPr>
            <w:tcW w:w="1426" w:type="dxa"/>
            <w:vAlign w:val="center"/>
          </w:tcPr>
          <w:p w14:paraId="6207566A" w14:textId="77777777" w:rsidR="0096719C" w:rsidRPr="0055152A" w:rsidRDefault="0096719C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E8B1120" w14:textId="77777777" w:rsidR="0096719C" w:rsidRPr="0055152A" w:rsidRDefault="0096719C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481CD2B0" w14:textId="77777777" w:rsidR="0096719C" w:rsidRPr="0055152A" w:rsidRDefault="0096719C">
            <w:pPr>
              <w:rPr>
                <w:b/>
                <w:sz w:val="22"/>
                <w:szCs w:val="22"/>
              </w:rPr>
            </w:pPr>
          </w:p>
        </w:tc>
      </w:tr>
      <w:tr w:rsidR="00EB330B" w:rsidRPr="00CE613F" w14:paraId="77353AA8" w14:textId="77777777" w:rsidTr="005540F8">
        <w:tc>
          <w:tcPr>
            <w:tcW w:w="2802" w:type="dxa"/>
          </w:tcPr>
          <w:p w14:paraId="6073E4FA" w14:textId="77777777" w:rsidR="00EB330B" w:rsidRPr="00CE613F" w:rsidRDefault="00EB330B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całkowitego nakładu pracy studenta (CNPS</w:t>
            </w:r>
            <w:r w:rsidR="00DA525E" w:rsidRPr="00CE613F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59244088" w14:textId="496B8506" w:rsidR="00EB330B" w:rsidRPr="005E59D0" w:rsidRDefault="005E59D0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67" w:type="dxa"/>
            <w:vAlign w:val="center"/>
          </w:tcPr>
          <w:p w14:paraId="5ECC88F5" w14:textId="41815C0E" w:rsidR="00EB330B" w:rsidRPr="005E59D0" w:rsidRDefault="00D5773F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426" w:type="dxa"/>
            <w:vAlign w:val="center"/>
          </w:tcPr>
          <w:p w14:paraId="67AEF9E4" w14:textId="77777777" w:rsidR="00EB330B" w:rsidRPr="0055152A" w:rsidRDefault="00EB330B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EB58655" w14:textId="77777777" w:rsidR="00EB330B" w:rsidRPr="0055152A" w:rsidRDefault="00EB330B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54EF30F0" w14:textId="77777777" w:rsidR="00EB330B" w:rsidRPr="0055152A" w:rsidRDefault="00EB330B">
            <w:pPr>
              <w:rPr>
                <w:b/>
                <w:sz w:val="22"/>
                <w:szCs w:val="22"/>
              </w:rPr>
            </w:pPr>
          </w:p>
        </w:tc>
      </w:tr>
      <w:tr w:rsidR="0096719C" w:rsidRPr="00CE613F" w14:paraId="0F11846D" w14:textId="77777777" w:rsidTr="005540F8">
        <w:tc>
          <w:tcPr>
            <w:tcW w:w="2802" w:type="dxa"/>
          </w:tcPr>
          <w:p w14:paraId="50182635" w14:textId="77777777"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497E9DBD" w14:textId="77777777" w:rsidR="0096719C" w:rsidRPr="005E59D0" w:rsidRDefault="0096719C" w:rsidP="00EB330B">
            <w:pPr>
              <w:rPr>
                <w:sz w:val="20"/>
                <w:szCs w:val="20"/>
              </w:rPr>
            </w:pPr>
            <w:r w:rsidRPr="005E59D0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14:paraId="19763760" w14:textId="77777777" w:rsidR="0096719C" w:rsidRPr="005E59D0" w:rsidRDefault="0016135A" w:rsidP="0016135A">
            <w:pPr>
              <w:rPr>
                <w:sz w:val="20"/>
                <w:szCs w:val="20"/>
              </w:rPr>
            </w:pPr>
            <w:r w:rsidRPr="005E59D0">
              <w:rPr>
                <w:sz w:val="20"/>
                <w:szCs w:val="20"/>
              </w:rPr>
              <w:t xml:space="preserve">zaliczenie na ocenę </w:t>
            </w:r>
          </w:p>
        </w:tc>
        <w:tc>
          <w:tcPr>
            <w:tcW w:w="1426" w:type="dxa"/>
            <w:vAlign w:val="center"/>
          </w:tcPr>
          <w:p w14:paraId="67371DF0" w14:textId="77777777" w:rsidR="0096719C" w:rsidRPr="0055152A" w:rsidRDefault="0096719C" w:rsidP="00EB330B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8465A4" w14:textId="77777777" w:rsidR="0096719C" w:rsidRPr="0055152A" w:rsidRDefault="0096719C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1A3C1C2C" w14:textId="77777777" w:rsidR="0096719C" w:rsidRPr="0055152A" w:rsidRDefault="0096719C">
            <w:pPr>
              <w:rPr>
                <w:b/>
                <w:sz w:val="20"/>
                <w:szCs w:val="20"/>
              </w:rPr>
            </w:pPr>
          </w:p>
        </w:tc>
      </w:tr>
      <w:tr w:rsidR="0096719C" w:rsidRPr="00CE613F" w14:paraId="54D43FC8" w14:textId="77777777" w:rsidTr="005540F8">
        <w:tc>
          <w:tcPr>
            <w:tcW w:w="2802" w:type="dxa"/>
          </w:tcPr>
          <w:p w14:paraId="2E12052B" w14:textId="77777777" w:rsidR="0096719C" w:rsidRPr="00CE613F" w:rsidRDefault="0050644A" w:rsidP="00990D32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Dla </w:t>
            </w:r>
            <w:r w:rsidR="0096719C" w:rsidRPr="00CE613F">
              <w:rPr>
                <w:sz w:val="22"/>
                <w:szCs w:val="22"/>
              </w:rPr>
              <w:t>grup</w:t>
            </w:r>
            <w:r w:rsidRPr="00CE613F">
              <w:rPr>
                <w:sz w:val="22"/>
                <w:szCs w:val="22"/>
              </w:rPr>
              <w:t>y</w:t>
            </w:r>
            <w:r w:rsidR="0096719C" w:rsidRPr="00CE613F">
              <w:rPr>
                <w:sz w:val="22"/>
                <w:szCs w:val="22"/>
              </w:rPr>
              <w:t xml:space="preserve"> kursów</w:t>
            </w:r>
            <w:r w:rsidRPr="00CE613F">
              <w:rPr>
                <w:sz w:val="22"/>
                <w:szCs w:val="22"/>
              </w:rPr>
              <w:t xml:space="preserve"> </w:t>
            </w:r>
            <w:r w:rsidR="00990D32" w:rsidRPr="00CE613F">
              <w:rPr>
                <w:sz w:val="22"/>
                <w:szCs w:val="22"/>
              </w:rPr>
              <w:t>za</w:t>
            </w:r>
            <w:r w:rsidRPr="00CE613F">
              <w:rPr>
                <w:sz w:val="22"/>
                <w:szCs w:val="22"/>
              </w:rPr>
              <w:t>znaczyć kurs końcowy</w:t>
            </w:r>
            <w:r w:rsidR="00990D32" w:rsidRPr="00CE613F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045D059C" w14:textId="77777777" w:rsidR="0096719C" w:rsidRPr="005E59D0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FACF3FB" w14:textId="77777777" w:rsidR="0096719C" w:rsidRPr="005E59D0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918DADF" w14:textId="77777777" w:rsidR="0096719C" w:rsidRPr="0055152A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9916C10" w14:textId="77777777" w:rsidR="0096719C" w:rsidRPr="0055152A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AEB6D7E" w14:textId="77777777" w:rsidR="0096719C" w:rsidRPr="0055152A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4A38" w:rsidRPr="00CE613F" w14:paraId="4C92A008" w14:textId="77777777" w:rsidTr="005540F8">
        <w:tc>
          <w:tcPr>
            <w:tcW w:w="2802" w:type="dxa"/>
          </w:tcPr>
          <w:p w14:paraId="6D9FC0A8" w14:textId="77777777" w:rsidR="002C4A38" w:rsidRPr="00CE613F" w:rsidRDefault="002C4A38">
            <w:pPr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24AEE78A" w14:textId="77777777" w:rsidR="002C4A38" w:rsidRPr="005E59D0" w:rsidRDefault="00883FEC" w:rsidP="00390B75">
            <w:pPr>
              <w:jc w:val="center"/>
              <w:rPr>
                <w:sz w:val="22"/>
                <w:szCs w:val="22"/>
              </w:rPr>
            </w:pPr>
            <w:r w:rsidRPr="005E59D0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14:paraId="64F5725F" w14:textId="77777777" w:rsidR="002C4A38" w:rsidRPr="005E59D0" w:rsidRDefault="00883FEC" w:rsidP="00390B75">
            <w:pPr>
              <w:jc w:val="center"/>
              <w:rPr>
                <w:sz w:val="22"/>
                <w:szCs w:val="22"/>
              </w:rPr>
            </w:pPr>
            <w:r w:rsidRPr="005E59D0">
              <w:rPr>
                <w:sz w:val="22"/>
                <w:szCs w:val="22"/>
              </w:rPr>
              <w:t>1</w:t>
            </w:r>
          </w:p>
        </w:tc>
        <w:tc>
          <w:tcPr>
            <w:tcW w:w="1426" w:type="dxa"/>
            <w:vAlign w:val="center"/>
          </w:tcPr>
          <w:p w14:paraId="37318D2A" w14:textId="77777777" w:rsidR="002C4A38" w:rsidRPr="0055152A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3015842" w14:textId="77777777" w:rsidR="002C4A38" w:rsidRPr="0055152A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65A380D7" w14:textId="77777777" w:rsidR="002C4A38" w:rsidRPr="0055152A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B74F0" w:rsidRPr="00CE613F" w14:paraId="3483DF01" w14:textId="77777777" w:rsidTr="005540F8">
        <w:tc>
          <w:tcPr>
            <w:tcW w:w="2802" w:type="dxa"/>
          </w:tcPr>
          <w:p w14:paraId="30124147" w14:textId="77777777" w:rsidR="005C16CA" w:rsidRPr="00CE613F" w:rsidRDefault="005C16CA" w:rsidP="00BE27A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w</w:t>
            </w:r>
            <w:r w:rsidR="00BE27A3" w:rsidRPr="00CE613F">
              <w:rPr>
                <w:sz w:val="20"/>
                <w:szCs w:val="20"/>
              </w:rPr>
              <w:t xml:space="preserve"> tym liczba punktów odpowiadająca zajęciom </w:t>
            </w:r>
          </w:p>
          <w:p w14:paraId="475F09A0" w14:textId="77777777" w:rsidR="009B74F0" w:rsidRPr="00CE613F" w:rsidRDefault="00BE27A3" w:rsidP="00BE27A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240107E2" w14:textId="77777777" w:rsidR="009B74F0" w:rsidRPr="005E59D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56982AE3" w14:textId="77777777" w:rsidR="009B74F0" w:rsidRPr="005E59D0" w:rsidRDefault="00883FEC" w:rsidP="00390B75">
            <w:pPr>
              <w:jc w:val="center"/>
              <w:rPr>
                <w:sz w:val="22"/>
                <w:szCs w:val="22"/>
              </w:rPr>
            </w:pPr>
            <w:r w:rsidRPr="005E59D0">
              <w:rPr>
                <w:sz w:val="22"/>
                <w:szCs w:val="22"/>
              </w:rPr>
              <w:t>1</w:t>
            </w:r>
          </w:p>
        </w:tc>
        <w:tc>
          <w:tcPr>
            <w:tcW w:w="1426" w:type="dxa"/>
            <w:vAlign w:val="center"/>
          </w:tcPr>
          <w:p w14:paraId="26B232BD" w14:textId="77777777" w:rsidR="009B74F0" w:rsidRPr="0055152A" w:rsidRDefault="009B74F0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D514232" w14:textId="77777777" w:rsidR="009B74F0" w:rsidRPr="0055152A" w:rsidRDefault="009B74F0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51654138" w14:textId="77777777" w:rsidR="009B74F0" w:rsidRPr="0055152A" w:rsidRDefault="009B74F0" w:rsidP="00390B7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B330B" w:rsidRPr="00CE613F" w14:paraId="6C041C56" w14:textId="77777777" w:rsidTr="005540F8">
        <w:tc>
          <w:tcPr>
            <w:tcW w:w="2802" w:type="dxa"/>
          </w:tcPr>
          <w:p w14:paraId="420F0527" w14:textId="77777777" w:rsidR="00EB330B" w:rsidRPr="00CE613F" w:rsidRDefault="004249B5" w:rsidP="00C35AC8">
            <w:pPr>
              <w:jc w:val="right"/>
              <w:rPr>
                <w:sz w:val="20"/>
                <w:szCs w:val="20"/>
              </w:rPr>
            </w:pPr>
            <w:r w:rsidRPr="004249B5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55457033" w14:textId="7759811C" w:rsidR="00EB330B" w:rsidRPr="005E59D0" w:rsidRDefault="008A70F8" w:rsidP="00390B75">
            <w:pPr>
              <w:jc w:val="center"/>
              <w:rPr>
                <w:sz w:val="22"/>
                <w:szCs w:val="22"/>
              </w:rPr>
            </w:pPr>
            <w:r w:rsidRPr="005E59D0">
              <w:rPr>
                <w:sz w:val="22"/>
                <w:szCs w:val="22"/>
              </w:rPr>
              <w:t>0,</w:t>
            </w:r>
            <w:r w:rsidR="00D5773F">
              <w:rPr>
                <w:sz w:val="22"/>
                <w:szCs w:val="22"/>
              </w:rPr>
              <w:t>6</w:t>
            </w:r>
          </w:p>
        </w:tc>
        <w:tc>
          <w:tcPr>
            <w:tcW w:w="1267" w:type="dxa"/>
            <w:vAlign w:val="center"/>
          </w:tcPr>
          <w:p w14:paraId="63EE35DB" w14:textId="3CBC7F1E" w:rsidR="00EB330B" w:rsidRPr="005E59D0" w:rsidRDefault="008A70F8" w:rsidP="00390B75">
            <w:pPr>
              <w:jc w:val="center"/>
              <w:rPr>
                <w:sz w:val="22"/>
                <w:szCs w:val="22"/>
              </w:rPr>
            </w:pPr>
            <w:r w:rsidRPr="005E59D0">
              <w:rPr>
                <w:sz w:val="22"/>
                <w:szCs w:val="22"/>
              </w:rPr>
              <w:t>0,</w:t>
            </w:r>
            <w:r w:rsidR="00D5773F">
              <w:rPr>
                <w:sz w:val="22"/>
                <w:szCs w:val="22"/>
              </w:rPr>
              <w:t>6</w:t>
            </w:r>
          </w:p>
        </w:tc>
        <w:tc>
          <w:tcPr>
            <w:tcW w:w="1426" w:type="dxa"/>
            <w:vAlign w:val="center"/>
          </w:tcPr>
          <w:p w14:paraId="449510E3" w14:textId="77777777" w:rsidR="00EB330B" w:rsidRPr="0055152A" w:rsidRDefault="00EB330B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5B5B7BF" w14:textId="77777777" w:rsidR="00EB330B" w:rsidRPr="0055152A" w:rsidRDefault="00EB330B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4756E7B6" w14:textId="77777777" w:rsidR="00EB330B" w:rsidRPr="0055152A" w:rsidRDefault="00EB330B" w:rsidP="00390B7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4C00CAB" w14:textId="77777777" w:rsidR="0096719C" w:rsidRPr="00CE613F" w:rsidRDefault="0096719C">
      <w:pPr>
        <w:rPr>
          <w:sz w:val="12"/>
          <w:szCs w:val="12"/>
        </w:rPr>
      </w:pPr>
    </w:p>
    <w:p w14:paraId="06B2FF06" w14:textId="77777777" w:rsidR="00EF221E" w:rsidRPr="00CE613F" w:rsidRDefault="00EF221E" w:rsidP="00EF221E">
      <w:pPr>
        <w:rPr>
          <w:sz w:val="12"/>
          <w:szCs w:val="12"/>
        </w:rPr>
      </w:pPr>
      <w:r w:rsidRPr="00CE613F">
        <w:rPr>
          <w:sz w:val="12"/>
          <w:szCs w:val="12"/>
        </w:rPr>
        <w:t>*niepotrzebne skreślić</w:t>
      </w:r>
    </w:p>
    <w:p w14:paraId="1BEE493F" w14:textId="77777777" w:rsidR="005C16CA" w:rsidRPr="00CE613F" w:rsidRDefault="005C16CA">
      <w:pPr>
        <w:rPr>
          <w:sz w:val="12"/>
          <w:szCs w:val="12"/>
        </w:rPr>
      </w:pPr>
    </w:p>
    <w:p w14:paraId="1F7CB4FB" w14:textId="77777777" w:rsidR="003C37E7" w:rsidRPr="00CE613F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 w14:paraId="6D6B781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7B26A" w14:textId="77777777" w:rsidR="00D552A5" w:rsidRPr="00CE613F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E613F">
              <w:rPr>
                <w:b/>
                <w:bCs/>
                <w:sz w:val="22"/>
              </w:rPr>
              <w:t>WYMAGANIA WST</w:t>
            </w:r>
            <w:r w:rsidR="003F183E" w:rsidRPr="00CE613F">
              <w:rPr>
                <w:b/>
                <w:bCs/>
                <w:sz w:val="22"/>
              </w:rPr>
              <w:t>Ę</w:t>
            </w:r>
            <w:r w:rsidRPr="00CE613F">
              <w:rPr>
                <w:b/>
                <w:bCs/>
                <w:sz w:val="22"/>
              </w:rPr>
              <w:t>PNE W ZAKRESIE WIEDZY, UMIEJĘTNOŚCI I KOMPETENCJI</w:t>
            </w:r>
            <w:r w:rsidR="00A405D5" w:rsidRPr="00CE613F">
              <w:rPr>
                <w:b/>
                <w:bCs/>
                <w:sz w:val="22"/>
              </w:rPr>
              <w:t xml:space="preserve"> SPOŁECZNYCH</w:t>
            </w:r>
          </w:p>
          <w:p w14:paraId="09C44CF3" w14:textId="77777777" w:rsidR="00A15A1E" w:rsidRDefault="00A15A1E" w:rsidP="00A15A1E">
            <w:pPr>
              <w:numPr>
                <w:ilvl w:val="0"/>
                <w:numId w:val="2"/>
              </w:numPr>
            </w:pPr>
            <w:r>
              <w:t>Znajomość podstawowych zagadnień w zakresie zarządzania, zarządzania przedsiębiorstwem.</w:t>
            </w:r>
          </w:p>
          <w:p w14:paraId="4AC8C1D8" w14:textId="77777777" w:rsidR="00A15A1E" w:rsidRDefault="00A15A1E" w:rsidP="00A15A1E">
            <w:pPr>
              <w:numPr>
                <w:ilvl w:val="0"/>
                <w:numId w:val="2"/>
              </w:numPr>
            </w:pPr>
            <w:r>
              <w:t>Posiadanie ogólnej wiedzy w zakresie technik, metod i koncepcji zarządzania.</w:t>
            </w:r>
          </w:p>
          <w:p w14:paraId="12C164D2" w14:textId="7EB652FF" w:rsidR="005C16CA" w:rsidRPr="00CE613F" w:rsidRDefault="00A15A1E" w:rsidP="00A15A1E">
            <w:pPr>
              <w:numPr>
                <w:ilvl w:val="0"/>
                <w:numId w:val="2"/>
              </w:numPr>
            </w:pPr>
            <w:r>
              <w:t>Umiejętność pracy w zespole, dyskutowania i przedstawiania własnego zdania w as</w:t>
            </w:r>
            <w:r w:rsidR="002475B8">
              <w:t>pek</w:t>
            </w:r>
            <w:r>
              <w:t>cie rozwiązywanych problemów.</w:t>
            </w:r>
          </w:p>
          <w:p w14:paraId="20458E9A" w14:textId="77777777" w:rsidR="005C16CA" w:rsidRPr="00CE613F" w:rsidRDefault="005C16CA" w:rsidP="005C16CA"/>
          <w:p w14:paraId="277C7A45" w14:textId="77777777" w:rsidR="005C16CA" w:rsidRPr="00CE613F" w:rsidRDefault="005C16CA" w:rsidP="005C16CA"/>
        </w:tc>
      </w:tr>
    </w:tbl>
    <w:p w14:paraId="4EEBE293" w14:textId="77777777" w:rsidR="003C37E7" w:rsidRPr="00CE613F" w:rsidRDefault="003C37E7">
      <w:pPr>
        <w:rPr>
          <w:sz w:val="12"/>
          <w:szCs w:val="12"/>
        </w:rPr>
      </w:pPr>
    </w:p>
    <w:p w14:paraId="4A600CED" w14:textId="77777777" w:rsidR="009E23F5" w:rsidRPr="00CE613F" w:rsidRDefault="005C16CA">
      <w:pPr>
        <w:rPr>
          <w:sz w:val="12"/>
          <w:szCs w:val="12"/>
        </w:rPr>
      </w:pPr>
      <w:r w:rsidRPr="00CE613F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CE613F" w14:paraId="0139BC0A" w14:textId="77777777" w:rsidTr="001A43C0">
        <w:tc>
          <w:tcPr>
            <w:tcW w:w="9210" w:type="dxa"/>
          </w:tcPr>
          <w:p w14:paraId="61DCACAC" w14:textId="77777777" w:rsidR="009E23F5" w:rsidRPr="00CE613F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CELE PRZEDMIOTU</w:t>
            </w:r>
          </w:p>
          <w:p w14:paraId="69D934BF" w14:textId="77777777" w:rsidR="00014CA7" w:rsidRPr="00014CA7" w:rsidRDefault="00014CA7" w:rsidP="00014CA7">
            <w:pPr>
              <w:rPr>
                <w:sz w:val="22"/>
                <w:szCs w:val="22"/>
              </w:rPr>
            </w:pPr>
            <w:r w:rsidRPr="00014CA7">
              <w:rPr>
                <w:sz w:val="22"/>
                <w:szCs w:val="22"/>
              </w:rPr>
              <w:t>C1 – przedstawienie wiedzy na temat metod i technik organizatorskich;</w:t>
            </w:r>
          </w:p>
          <w:p w14:paraId="4CC983AA" w14:textId="77777777" w:rsidR="00014CA7" w:rsidRPr="00014CA7" w:rsidRDefault="00014CA7" w:rsidP="00014CA7">
            <w:pPr>
              <w:rPr>
                <w:sz w:val="22"/>
                <w:szCs w:val="22"/>
              </w:rPr>
            </w:pPr>
            <w:r w:rsidRPr="00014CA7">
              <w:rPr>
                <w:sz w:val="22"/>
                <w:szCs w:val="22"/>
              </w:rPr>
              <w:t>C2 – określenie przydatności metod i technik organizatorskich w kierowaniu i zarządzaniu organizacją;</w:t>
            </w:r>
          </w:p>
          <w:p w14:paraId="69CCE965" w14:textId="77777777" w:rsidR="00014CA7" w:rsidRPr="00014CA7" w:rsidRDefault="00014CA7" w:rsidP="00014CA7">
            <w:pPr>
              <w:rPr>
                <w:sz w:val="22"/>
                <w:szCs w:val="22"/>
              </w:rPr>
            </w:pPr>
            <w:r w:rsidRPr="00014CA7">
              <w:rPr>
                <w:sz w:val="22"/>
                <w:szCs w:val="22"/>
              </w:rPr>
              <w:t xml:space="preserve">C3 – rozwijanie umiejętności rozpoznawania problemów organizacyjnych wymagających </w:t>
            </w:r>
            <w:r w:rsidRPr="00014CA7">
              <w:rPr>
                <w:sz w:val="22"/>
                <w:szCs w:val="22"/>
              </w:rPr>
              <w:lastRenderedPageBreak/>
              <w:t>zastosowania efektywnych metod rozwiązania;</w:t>
            </w:r>
          </w:p>
          <w:p w14:paraId="7522C352" w14:textId="77777777" w:rsidR="009E23F5" w:rsidRDefault="00014CA7" w:rsidP="00014CA7">
            <w:pPr>
              <w:rPr>
                <w:sz w:val="22"/>
                <w:szCs w:val="22"/>
              </w:rPr>
            </w:pPr>
            <w:r w:rsidRPr="00014CA7">
              <w:rPr>
                <w:sz w:val="22"/>
                <w:szCs w:val="22"/>
              </w:rPr>
              <w:t>C4 – opanowanie metodyki stosowania metod i technik organizatorskich jako narzędzi praktycznego rozwiązywania problemów organizacyjnych;</w:t>
            </w:r>
          </w:p>
          <w:p w14:paraId="51AC15C0" w14:textId="77777777" w:rsidR="00014CA7" w:rsidRPr="00014CA7" w:rsidRDefault="00014CA7" w:rsidP="00014CA7">
            <w:pPr>
              <w:pStyle w:val="Default"/>
              <w:rPr>
                <w:sz w:val="23"/>
                <w:szCs w:val="23"/>
                <w:lang w:val="pl-PL"/>
              </w:rPr>
            </w:pPr>
            <w:r w:rsidRPr="00014CA7">
              <w:rPr>
                <w:sz w:val="23"/>
                <w:szCs w:val="23"/>
                <w:lang w:val="pl-PL"/>
              </w:rPr>
              <w:t xml:space="preserve">C5 – zastosowanie wybranych metod i technik organizatorskich w poszukiwaniu rozwiązań złożonych problemów organizatorskich; </w:t>
            </w:r>
          </w:p>
          <w:p w14:paraId="51CB556B" w14:textId="77777777" w:rsidR="005C16CA" w:rsidRPr="00CE613F" w:rsidRDefault="00014CA7" w:rsidP="00161417">
            <w:pPr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C6 – przedstawienie zasad organizacji zespołu roboczego dla wypracowania określonej decyzji kierowniczej i sterowania jego pracą. </w:t>
            </w:r>
          </w:p>
          <w:p w14:paraId="0098CE94" w14:textId="77777777" w:rsidR="009E23F5" w:rsidRPr="00CE613F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1EEF8EEC" w14:textId="77777777" w:rsidR="009E23F5" w:rsidRPr="00CE613F" w:rsidRDefault="009E23F5">
      <w:pPr>
        <w:rPr>
          <w:sz w:val="12"/>
          <w:szCs w:val="12"/>
        </w:rPr>
      </w:pPr>
    </w:p>
    <w:p w14:paraId="674AB70E" w14:textId="77777777" w:rsidR="005C16CA" w:rsidRPr="00CE613F" w:rsidRDefault="005C16CA">
      <w:pPr>
        <w:rPr>
          <w:sz w:val="12"/>
          <w:szCs w:val="12"/>
        </w:rPr>
      </w:pPr>
    </w:p>
    <w:p w14:paraId="385D71EF" w14:textId="77777777" w:rsidR="005C16CA" w:rsidRPr="00CE613F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 w14:paraId="7CFB98D7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8B7E3" w14:textId="77777777" w:rsidR="00D552A5" w:rsidRPr="00CE613F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t xml:space="preserve">PRZEDMIOTOWE </w:t>
            </w:r>
            <w:r w:rsidR="00D552A5" w:rsidRPr="00CE613F">
              <w:t xml:space="preserve">EFEKTY </w:t>
            </w:r>
            <w:r w:rsidR="00AB33CE" w:rsidRPr="00CE613F">
              <w:t>UCZ</w:t>
            </w:r>
            <w:r w:rsidR="00D552A5" w:rsidRPr="00CE613F">
              <w:t>ENIA</w:t>
            </w:r>
            <w:r w:rsidR="00252DBF" w:rsidRPr="00CE613F">
              <w:t xml:space="preserve"> </w:t>
            </w:r>
            <w:r w:rsidR="00AB33CE" w:rsidRPr="00CE613F">
              <w:t>SIĘ</w:t>
            </w:r>
          </w:p>
          <w:p w14:paraId="41E3660B" w14:textId="77777777" w:rsidR="001E0D88" w:rsidRPr="00CE613F" w:rsidRDefault="001E0D88" w:rsidP="001E0D88">
            <w:pPr>
              <w:tabs>
                <w:tab w:val="left" w:pos="719"/>
              </w:tabs>
              <w:ind w:left="719" w:hanging="719"/>
            </w:pPr>
            <w:r w:rsidRPr="00CE613F">
              <w:t>Z zakresu wiedzy:</w:t>
            </w:r>
          </w:p>
          <w:p w14:paraId="4BCE8119" w14:textId="77777777" w:rsidR="00447138" w:rsidRDefault="00E15B3D" w:rsidP="00447138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447138">
              <w:t>_W01- definiuje podstawowe pojęcia z zakresu metod i technik organizatorskich;</w:t>
            </w:r>
          </w:p>
          <w:p w14:paraId="4C3B7266" w14:textId="77777777" w:rsidR="00447138" w:rsidRDefault="00E15B3D" w:rsidP="00447138">
            <w:pPr>
              <w:tabs>
                <w:tab w:val="left" w:pos="719"/>
              </w:tabs>
              <w:ind w:left="719" w:hanging="719"/>
            </w:pPr>
            <w:r>
              <w:t>PEU</w:t>
            </w:r>
            <w:r w:rsidR="00447138">
              <w:t>_W02 - rozumie podstawy teoretyczne stosowania w organizacji metod i technik organizatorskich;</w:t>
            </w:r>
          </w:p>
          <w:p w14:paraId="1FA0967D" w14:textId="77777777" w:rsidR="00447138" w:rsidRDefault="00447138" w:rsidP="00447138">
            <w:pPr>
              <w:tabs>
                <w:tab w:val="left" w:pos="719"/>
              </w:tabs>
              <w:ind w:left="719" w:hanging="719"/>
            </w:pPr>
          </w:p>
          <w:p w14:paraId="6EB9EE4F" w14:textId="77777777" w:rsidR="001E0D88" w:rsidRPr="00CE613F" w:rsidRDefault="001E0D88" w:rsidP="00447138">
            <w:pPr>
              <w:tabs>
                <w:tab w:val="left" w:pos="719"/>
              </w:tabs>
              <w:ind w:left="719" w:hanging="719"/>
            </w:pPr>
            <w:r w:rsidRPr="00CE613F">
              <w:t>Z zakresu umiejętności:</w:t>
            </w:r>
          </w:p>
          <w:p w14:paraId="6DF82FAD" w14:textId="77777777" w:rsidR="00447138" w:rsidRPr="00447138" w:rsidRDefault="00E15B3D" w:rsidP="00447138">
            <w:pPr>
              <w:pStyle w:val="Default"/>
              <w:rPr>
                <w:sz w:val="23"/>
                <w:szCs w:val="23"/>
                <w:lang w:val="pl-PL"/>
              </w:rPr>
            </w:pPr>
            <w:r>
              <w:rPr>
                <w:sz w:val="23"/>
                <w:szCs w:val="23"/>
                <w:lang w:val="pl-PL"/>
              </w:rPr>
              <w:t>PEU</w:t>
            </w:r>
            <w:r w:rsidR="00447138" w:rsidRPr="00447138">
              <w:rPr>
                <w:sz w:val="23"/>
                <w:szCs w:val="23"/>
                <w:lang w:val="pl-PL"/>
              </w:rPr>
              <w:t xml:space="preserve">_U01- określa przydatność w kierowaniu zespołem ludzkim metod i technik organizatorskich; </w:t>
            </w:r>
          </w:p>
          <w:p w14:paraId="6549FE1A" w14:textId="77777777" w:rsidR="001E0D88" w:rsidRPr="00CE613F" w:rsidRDefault="00E15B3D" w:rsidP="00447138">
            <w:pPr>
              <w:tabs>
                <w:tab w:val="left" w:pos="719"/>
              </w:tabs>
              <w:ind w:left="719" w:hanging="719"/>
            </w:pPr>
            <w:r>
              <w:rPr>
                <w:sz w:val="23"/>
                <w:szCs w:val="23"/>
              </w:rPr>
              <w:t>PEU</w:t>
            </w:r>
            <w:r w:rsidR="00447138">
              <w:rPr>
                <w:sz w:val="23"/>
                <w:szCs w:val="23"/>
              </w:rPr>
              <w:t xml:space="preserve">_U02 - umie rozpoznawać i klasyfikować problemy decyzyjne wymagające zastosowania efektywnych metod; </w:t>
            </w:r>
          </w:p>
          <w:p w14:paraId="62A607D5" w14:textId="77777777" w:rsidR="00447138" w:rsidRDefault="00447138" w:rsidP="001E0D88">
            <w:pPr>
              <w:tabs>
                <w:tab w:val="left" w:pos="719"/>
              </w:tabs>
              <w:ind w:left="719" w:hanging="719"/>
            </w:pPr>
          </w:p>
          <w:p w14:paraId="16874ECC" w14:textId="77777777" w:rsidR="001E0D88" w:rsidRPr="00CE613F" w:rsidRDefault="001E0D88" w:rsidP="001E0D88">
            <w:pPr>
              <w:tabs>
                <w:tab w:val="left" w:pos="719"/>
              </w:tabs>
              <w:ind w:left="719" w:hanging="719"/>
            </w:pPr>
            <w:r w:rsidRPr="00CE613F">
              <w:t xml:space="preserve">Z zakresu </w:t>
            </w:r>
            <w:r w:rsidR="00195F9F" w:rsidRPr="00CE613F">
              <w:t>kompetencji społecznych:</w:t>
            </w:r>
          </w:p>
          <w:p w14:paraId="5FE6A879" w14:textId="77777777" w:rsidR="00FA7A2F" w:rsidRPr="00FA7A2F" w:rsidRDefault="00E15B3D" w:rsidP="00FA7A2F">
            <w:pPr>
              <w:pStyle w:val="Default"/>
              <w:rPr>
                <w:sz w:val="23"/>
                <w:szCs w:val="23"/>
                <w:lang w:val="pl-PL"/>
              </w:rPr>
            </w:pPr>
            <w:r>
              <w:rPr>
                <w:sz w:val="23"/>
                <w:szCs w:val="23"/>
                <w:lang w:val="pl-PL"/>
              </w:rPr>
              <w:t>PEU</w:t>
            </w:r>
            <w:r w:rsidR="00FA7A2F" w:rsidRPr="00FA7A2F">
              <w:rPr>
                <w:sz w:val="23"/>
                <w:szCs w:val="23"/>
                <w:lang w:val="pl-PL"/>
              </w:rPr>
              <w:t xml:space="preserve">_K01- stosuje wybrane metody i techniki organizatorskie w poszukiwaniu rozwiązań złożonych problemów organizatorskich; </w:t>
            </w:r>
          </w:p>
          <w:p w14:paraId="2EDA04EC" w14:textId="77777777" w:rsidR="00874AAA" w:rsidRPr="00CE613F" w:rsidRDefault="00E15B3D" w:rsidP="00FA7A2F">
            <w:pPr>
              <w:tabs>
                <w:tab w:val="left" w:pos="719"/>
              </w:tabs>
              <w:ind w:left="719" w:hanging="719"/>
            </w:pPr>
            <w:r>
              <w:rPr>
                <w:sz w:val="23"/>
                <w:szCs w:val="23"/>
              </w:rPr>
              <w:t>PEU</w:t>
            </w:r>
            <w:r w:rsidR="00FA7A2F">
              <w:rPr>
                <w:sz w:val="23"/>
                <w:szCs w:val="23"/>
              </w:rPr>
              <w:t xml:space="preserve">_K02- pracuje w zespole i potrafi kierować pracą zespołu wykorzystując przy tym wiedzę z zakresu metod i technik organizatorskich; </w:t>
            </w:r>
          </w:p>
        </w:tc>
      </w:tr>
    </w:tbl>
    <w:p w14:paraId="5B235868" w14:textId="77777777" w:rsidR="00480AC6" w:rsidRPr="00CE613F" w:rsidRDefault="00480AC6" w:rsidP="00C44F4D">
      <w:pPr>
        <w:rPr>
          <w:sz w:val="20"/>
          <w:szCs w:val="20"/>
          <w:vertAlign w:val="superscript"/>
        </w:rPr>
      </w:pPr>
    </w:p>
    <w:p w14:paraId="7603619F" w14:textId="77777777" w:rsidR="00A405D5" w:rsidRPr="00CE613F" w:rsidRDefault="00A405D5" w:rsidP="00C44F4D">
      <w:pPr>
        <w:rPr>
          <w:sz w:val="20"/>
          <w:szCs w:val="20"/>
          <w:vertAlign w:val="superscript"/>
        </w:rPr>
      </w:pPr>
    </w:p>
    <w:p w14:paraId="7AC51AC7" w14:textId="77777777" w:rsidR="00A405D5" w:rsidRPr="00CE613F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CE613F" w14:paraId="216C294E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1349C" w14:textId="77777777" w:rsidR="00D552A5" w:rsidRPr="00CE613F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TREŚCI PROGRAMOWE</w:t>
            </w:r>
          </w:p>
        </w:tc>
      </w:tr>
      <w:tr w:rsidR="00D552A5" w:rsidRPr="00CE613F" w14:paraId="084CB340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46B7" w14:textId="77777777" w:rsidR="00D552A5" w:rsidRPr="00CE613F" w:rsidRDefault="00D552A5" w:rsidP="002B5912">
            <w:pPr>
              <w:pStyle w:val="Nagwek3"/>
              <w:snapToGrid w:val="0"/>
              <w:spacing w:before="60" w:after="20"/>
            </w:pPr>
            <w:r w:rsidRPr="00CE613F">
              <w:t>Forma zajęć</w:t>
            </w:r>
            <w:r w:rsidR="00F60A81" w:rsidRPr="00CE613F">
              <w:t xml:space="preserve"> </w:t>
            </w:r>
            <w:r w:rsidRPr="00CE613F">
              <w:t>-</w:t>
            </w:r>
            <w:r w:rsidR="00F60A81" w:rsidRPr="00CE613F">
              <w:t xml:space="preserve"> </w:t>
            </w:r>
            <w:r w:rsidR="00D81453" w:rsidRPr="00CE613F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AA8DB" w14:textId="77777777" w:rsidR="00D552A5" w:rsidRPr="00CE613F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CE613F">
              <w:t>Liczba godzin</w:t>
            </w:r>
            <w:r w:rsidR="00D81453" w:rsidRPr="00CE613F">
              <w:t xml:space="preserve"> </w:t>
            </w:r>
          </w:p>
        </w:tc>
      </w:tr>
      <w:tr w:rsidR="00B42D14" w:rsidRPr="00CE613F" w14:paraId="42B7174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64BC38" w14:textId="756A192C" w:rsidR="00B42D14" w:rsidRPr="00CE613F" w:rsidRDefault="00B42D14" w:rsidP="00B42D14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57966" w14:textId="1A56B490" w:rsidR="00B42D14" w:rsidRDefault="004C2604" w:rsidP="00B42D14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Zajęcia organizacyjne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F1BB8" w14:textId="0B59C1BF" w:rsidR="00B42D14" w:rsidRDefault="004C2604" w:rsidP="00B42D14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B42D14" w:rsidRPr="00CE613F" w14:paraId="659F2BC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561FD" w14:textId="0254A21A" w:rsidR="00B42D14" w:rsidRPr="00CE613F" w:rsidRDefault="00B42D14" w:rsidP="00B42D14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CE22D" w14:textId="1D17A4A1" w:rsidR="00B42D14" w:rsidRPr="00CE613F" w:rsidRDefault="00B42D14" w:rsidP="00B42D14">
            <w:pPr>
              <w:snapToGrid w:val="0"/>
              <w:spacing w:before="20" w:after="20"/>
              <w:rPr>
                <w:bCs/>
              </w:rPr>
            </w:pPr>
            <w:r w:rsidRPr="008A4A3A">
              <w:rPr>
                <w:bCs/>
              </w:rPr>
              <w:t xml:space="preserve">Metody i techniki organizatorskie w nauce o organizacji i zarządzaniu: syntetyczne omówienie głównych </w:t>
            </w:r>
            <w:r>
              <w:rPr>
                <w:bCs/>
              </w:rPr>
              <w:t>nurtów</w:t>
            </w:r>
            <w:r w:rsidRPr="008A4A3A">
              <w:rPr>
                <w:bCs/>
              </w:rPr>
              <w:t>, szkół i podejść w naukach o organizacji i zarządzaniu; metody i techniki organizatorskie – pojęcia podstawowe; klasyfikacje metod i technik organizatorskich.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DCC31" w14:textId="475DC271" w:rsidR="00B42D14" w:rsidRPr="00CE613F" w:rsidRDefault="004C2604" w:rsidP="00B42D1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42D14" w:rsidRPr="00CE613F" w14:paraId="62236AC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F18B5" w14:textId="03DB6F54" w:rsidR="00B42D14" w:rsidRPr="00CE613F" w:rsidRDefault="00B42D14" w:rsidP="00B42D14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3A010" w14:textId="77777777" w:rsidR="00B42D14" w:rsidRPr="00CE613F" w:rsidRDefault="00B42D14" w:rsidP="00B42D14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Metodyka rozwiązywania problemów w organizacji I: charakterystyka procesu identyfikacji rozwiązywania problemów, techniki identyfikacji problemów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04428" w14:textId="77777777" w:rsidR="00B42D14" w:rsidRPr="00CE613F" w:rsidRDefault="00B42D14" w:rsidP="00B42D1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42D14" w:rsidRPr="00CE613F" w14:paraId="16BB3BF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52420" w14:textId="144A9F9F" w:rsidR="00B42D14" w:rsidRPr="00CE613F" w:rsidRDefault="00B42D14" w:rsidP="00B42D14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79772" w14:textId="77777777" w:rsidR="00B42D14" w:rsidRPr="00CE613F" w:rsidRDefault="00B42D14" w:rsidP="00B42D14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Metodyka rozwiązywania problemów w organizacji II: techniki badania przyczyn wystąpienia problemów, techniki aktywizujące twórcze myślenie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9D69D" w14:textId="77777777" w:rsidR="00B42D14" w:rsidRPr="00CE613F" w:rsidRDefault="00B42D14" w:rsidP="00B42D1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42D14" w:rsidRPr="00CE613F" w14:paraId="504B0EB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796DF" w14:textId="0DDA406A" w:rsidR="00B42D14" w:rsidRPr="00CE613F" w:rsidRDefault="00B42D14" w:rsidP="00B42D14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3A853" w14:textId="77777777" w:rsidR="00B42D14" w:rsidRPr="00CE613F" w:rsidRDefault="00B42D14" w:rsidP="00B42D14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Metodyka rozwiązywania problemów w organizacji III: wykorzystanie drzewa decyzyjnego do podejmowania decyzji w warunkach niepewności, techniki oceny rozwiązań i podejmowania decyzji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D64A5" w14:textId="77777777" w:rsidR="00B42D14" w:rsidRPr="00CE613F" w:rsidRDefault="00B42D14" w:rsidP="00B42D1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42D14" w:rsidRPr="00CE613F" w14:paraId="647278D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817214" w14:textId="08E5ECCE" w:rsidR="00B42D14" w:rsidRPr="00CE613F" w:rsidRDefault="00B42D14" w:rsidP="00B42D14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2480E" w14:textId="77777777" w:rsidR="00B42D14" w:rsidRPr="00CE613F" w:rsidRDefault="00B42D14" w:rsidP="00B42D14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Metodyka myślenia sieciowego: podstawy teoretyczne, fazy, analiza wzajemnych oddziaływań, ujęcie i interpretacja możliwości zmian sytuacji, objaśnienie możliwości kierowania zmianą, planowanie strategii i działań, wprowadzenie rozwiązania problemu w życie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2EBF3" w14:textId="77777777" w:rsidR="00B42D14" w:rsidRPr="00CE613F" w:rsidRDefault="00B42D14" w:rsidP="00B42D1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42D14" w:rsidRPr="00CE613F" w14:paraId="64B24C9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36782" w14:textId="77BA3ED6" w:rsidR="00B42D14" w:rsidRDefault="00B42D14" w:rsidP="00B42D14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69761" w14:textId="77777777" w:rsidR="00B42D14" w:rsidRPr="00CE613F" w:rsidRDefault="00B42D14" w:rsidP="00B42D14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Techniki projektowania współdziałania w organizacji, benchmarking, wirtualna organizacja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A4413" w14:textId="77777777" w:rsidR="00B42D14" w:rsidRPr="00CE613F" w:rsidRDefault="00B42D14" w:rsidP="00B42D1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42D14" w:rsidRPr="00CE613F" w14:paraId="1ACB060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3125D5" w14:textId="191BF3EC" w:rsidR="00B42D14" w:rsidRDefault="00B42D14" w:rsidP="00B42D14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52237" w14:textId="1E6591C2" w:rsidR="00B42D14" w:rsidRPr="00CE613F" w:rsidRDefault="00B42D14" w:rsidP="00B42D14">
            <w:pPr>
              <w:snapToGrid w:val="0"/>
              <w:spacing w:before="20" w:after="20"/>
              <w:rPr>
                <w:bCs/>
              </w:rPr>
            </w:pPr>
            <w:r w:rsidRPr="00380852">
              <w:rPr>
                <w:bCs/>
              </w:rPr>
              <w:t xml:space="preserve">Sylwetka kierownika - specjalisty organizatora: efektywność działania; metody usprawniające pracę kierowniczą. </w:t>
            </w:r>
            <w:r>
              <w:rPr>
                <w:bCs/>
              </w:rPr>
              <w:t>Kolokwium zaliczeniowe</w:t>
            </w:r>
            <w:r w:rsidRPr="00380852">
              <w:rPr>
                <w:bCs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E568C" w14:textId="77777777" w:rsidR="00B42D14" w:rsidRPr="00CE613F" w:rsidRDefault="00B42D14" w:rsidP="00B42D1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42D14" w:rsidRPr="00CE613F" w14:paraId="4C566A8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B3648D" w14:textId="77777777" w:rsidR="00B42D14" w:rsidRPr="00CE613F" w:rsidRDefault="00B42D14" w:rsidP="00B42D14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57AE4" w14:textId="77777777" w:rsidR="00B42D14" w:rsidRPr="00CE613F" w:rsidRDefault="00B42D14" w:rsidP="00B42D14">
            <w:pPr>
              <w:snapToGrid w:val="0"/>
              <w:spacing w:before="20" w:after="20"/>
              <w:rPr>
                <w:szCs w:val="23"/>
              </w:rPr>
            </w:pPr>
            <w:r w:rsidRPr="00CE613F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87ED5" w14:textId="77777777" w:rsidR="00B42D14" w:rsidRPr="008E4367" w:rsidRDefault="00B42D14" w:rsidP="00B42D14">
            <w:pPr>
              <w:snapToGrid w:val="0"/>
              <w:spacing w:before="20" w:after="20"/>
              <w:jc w:val="center"/>
            </w:pPr>
            <w:r w:rsidRPr="008E4367">
              <w:t>15</w:t>
            </w:r>
          </w:p>
        </w:tc>
      </w:tr>
    </w:tbl>
    <w:p w14:paraId="2A426D67" w14:textId="77777777" w:rsidR="00937508" w:rsidRPr="00CE613F" w:rsidRDefault="00937508">
      <w:pPr>
        <w:rPr>
          <w:sz w:val="12"/>
          <w:szCs w:val="12"/>
        </w:rPr>
      </w:pPr>
    </w:p>
    <w:p w14:paraId="516BDB83" w14:textId="77777777" w:rsidR="00252DBF" w:rsidRPr="00CE613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CE613F" w14:paraId="219E04A4" w14:textId="77777777" w:rsidTr="00390B75">
        <w:tc>
          <w:tcPr>
            <w:tcW w:w="7763" w:type="dxa"/>
            <w:gridSpan w:val="2"/>
          </w:tcPr>
          <w:p w14:paraId="31D11B4A" w14:textId="77777777" w:rsidR="00252DBF" w:rsidRPr="00CE613F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14:paraId="3E10B289" w14:textId="77777777" w:rsidR="00252DBF" w:rsidRPr="00CE613F" w:rsidRDefault="00252DBF">
            <w:pPr>
              <w:rPr>
                <w:b/>
                <w:sz w:val="18"/>
                <w:szCs w:val="18"/>
              </w:rPr>
            </w:pPr>
            <w:r w:rsidRPr="00CE613F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CE613F" w14:paraId="22194FBE" w14:textId="77777777" w:rsidTr="00390B75">
        <w:tc>
          <w:tcPr>
            <w:tcW w:w="817" w:type="dxa"/>
          </w:tcPr>
          <w:p w14:paraId="4624DD5F" w14:textId="77777777" w:rsidR="00252DBF" w:rsidRPr="00CE613F" w:rsidRDefault="00252DB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14:paraId="0F4D5E88" w14:textId="6BBBB7EF" w:rsidR="00252DBF" w:rsidRPr="00CE613F" w:rsidRDefault="00DF1A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Zajęcia organizacyjne. </w:t>
            </w:r>
            <w:r w:rsidR="00E67E5F" w:rsidRPr="00E67E5F">
              <w:rPr>
                <w:sz w:val="22"/>
                <w:szCs w:val="22"/>
              </w:rPr>
              <w:t>Wybór obiektu badań, charakterystyka wybranej organizacji/przedsiębiorstwa (wg modelu Leavitta opisu organizacji).</w:t>
            </w:r>
          </w:p>
        </w:tc>
        <w:tc>
          <w:tcPr>
            <w:tcW w:w="1447" w:type="dxa"/>
          </w:tcPr>
          <w:p w14:paraId="263032CB" w14:textId="77777777" w:rsidR="00252DBF" w:rsidRPr="00E67E5F" w:rsidRDefault="00E67E5F" w:rsidP="00E67E5F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67E5F">
              <w:rPr>
                <w:sz w:val="22"/>
                <w:szCs w:val="22"/>
              </w:rPr>
              <w:t>2</w:t>
            </w:r>
          </w:p>
        </w:tc>
      </w:tr>
      <w:tr w:rsidR="00252DBF" w:rsidRPr="00CE613F" w14:paraId="7FB83668" w14:textId="77777777" w:rsidTr="00390B75">
        <w:tc>
          <w:tcPr>
            <w:tcW w:w="817" w:type="dxa"/>
          </w:tcPr>
          <w:p w14:paraId="4014F621" w14:textId="77777777" w:rsidR="00252DBF" w:rsidRPr="00CE613F" w:rsidRDefault="00252DBF">
            <w:r w:rsidRPr="00CE613F"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14:paraId="7F331C1D" w14:textId="77777777" w:rsidR="00252DBF" w:rsidRPr="00CE613F" w:rsidRDefault="008518DD">
            <w:pPr>
              <w:rPr>
                <w:sz w:val="22"/>
                <w:szCs w:val="22"/>
              </w:rPr>
            </w:pPr>
            <w:r w:rsidRPr="008518DD">
              <w:rPr>
                <w:sz w:val="22"/>
                <w:szCs w:val="22"/>
              </w:rPr>
              <w:t>Analiza i diagnoza wybranego obszaru badań – diagnoza stanu, identyfikacja najważniejszych problemów badanej organizacji/przedsiębiorstwa, obszaru.</w:t>
            </w:r>
          </w:p>
        </w:tc>
        <w:tc>
          <w:tcPr>
            <w:tcW w:w="1447" w:type="dxa"/>
          </w:tcPr>
          <w:p w14:paraId="66CA735A" w14:textId="77777777" w:rsidR="00252DBF" w:rsidRPr="00E67E5F" w:rsidRDefault="008518DD" w:rsidP="00E67E5F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CE613F" w14:paraId="3C4AACD5" w14:textId="77777777" w:rsidTr="00390B75">
        <w:tc>
          <w:tcPr>
            <w:tcW w:w="817" w:type="dxa"/>
          </w:tcPr>
          <w:p w14:paraId="590C3781" w14:textId="77777777" w:rsidR="00252DBF" w:rsidRPr="00CE613F" w:rsidRDefault="00252DBF">
            <w:r w:rsidRPr="00CE613F"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14:paraId="44BA364A" w14:textId="77777777" w:rsidR="00252DBF" w:rsidRPr="00CE613F" w:rsidRDefault="00A27E5C">
            <w:pPr>
              <w:rPr>
                <w:sz w:val="22"/>
                <w:szCs w:val="22"/>
              </w:rPr>
            </w:pPr>
            <w:r w:rsidRPr="00A27E5C">
              <w:rPr>
                <w:sz w:val="22"/>
                <w:szCs w:val="22"/>
              </w:rPr>
              <w:t>Sformułowanie wybranego (rozwiązywanego) problemu organizatorskiego – ogólne i szczegółowe. Wybór, uzasadnienie i opis metody lub techniki organizatorskiej użytej do rozwiązywania zidentyfikowanego, wybranego problemu organizatorskiego.</w:t>
            </w:r>
          </w:p>
        </w:tc>
        <w:tc>
          <w:tcPr>
            <w:tcW w:w="1447" w:type="dxa"/>
          </w:tcPr>
          <w:p w14:paraId="36C19A56" w14:textId="77777777" w:rsidR="00252DBF" w:rsidRPr="00E67E5F" w:rsidRDefault="008518DD" w:rsidP="00E67E5F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CE613F" w14:paraId="040574ED" w14:textId="77777777" w:rsidTr="00390B75">
        <w:tc>
          <w:tcPr>
            <w:tcW w:w="817" w:type="dxa"/>
          </w:tcPr>
          <w:p w14:paraId="17D54E2F" w14:textId="77777777" w:rsidR="00252DBF" w:rsidRPr="00CE613F" w:rsidRDefault="00252DBF">
            <w:r w:rsidRPr="00CE613F">
              <w:rPr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14:paraId="6D251CA4" w14:textId="77777777" w:rsidR="00252DBF" w:rsidRPr="00CE613F" w:rsidRDefault="00A27E5C">
            <w:pPr>
              <w:rPr>
                <w:sz w:val="22"/>
                <w:szCs w:val="22"/>
              </w:rPr>
            </w:pPr>
            <w:r w:rsidRPr="00A27E5C">
              <w:rPr>
                <w:sz w:val="22"/>
                <w:szCs w:val="22"/>
              </w:rPr>
              <w:t>Zastosowanie wybranej metody, techniki organizatorskiej w celu rozwiązania wybranego problemu organizatorskiego (realizacja procedury badawczej).</w:t>
            </w:r>
          </w:p>
        </w:tc>
        <w:tc>
          <w:tcPr>
            <w:tcW w:w="1447" w:type="dxa"/>
          </w:tcPr>
          <w:p w14:paraId="43C8A8ED" w14:textId="77777777" w:rsidR="00252DBF" w:rsidRPr="00E67E5F" w:rsidRDefault="00A27E5C" w:rsidP="00E67E5F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B5675" w:rsidRPr="00CE613F" w14:paraId="7868596E" w14:textId="77777777" w:rsidTr="00390B75">
        <w:tc>
          <w:tcPr>
            <w:tcW w:w="817" w:type="dxa"/>
          </w:tcPr>
          <w:p w14:paraId="60635FFE" w14:textId="77777777" w:rsidR="00FB5675" w:rsidRPr="00CE613F" w:rsidRDefault="00FB5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Ćw5</w:t>
            </w:r>
          </w:p>
        </w:tc>
        <w:tc>
          <w:tcPr>
            <w:tcW w:w="6946" w:type="dxa"/>
          </w:tcPr>
          <w:p w14:paraId="5F668071" w14:textId="77777777" w:rsidR="00FB5675" w:rsidRPr="00CE613F" w:rsidRDefault="006C2B8E">
            <w:pPr>
              <w:rPr>
                <w:sz w:val="22"/>
                <w:szCs w:val="22"/>
              </w:rPr>
            </w:pPr>
            <w:r w:rsidRPr="006C2B8E">
              <w:rPr>
                <w:sz w:val="22"/>
                <w:szCs w:val="22"/>
              </w:rPr>
              <w:t>Charakterystyka wariantów rozwiązań. Ocena i wybór wariantów rozwiązania.</w:t>
            </w:r>
          </w:p>
        </w:tc>
        <w:tc>
          <w:tcPr>
            <w:tcW w:w="1447" w:type="dxa"/>
          </w:tcPr>
          <w:p w14:paraId="7A5A61D6" w14:textId="77777777" w:rsidR="00FB5675" w:rsidRPr="00A27E5C" w:rsidRDefault="006C2B8E" w:rsidP="00E67E5F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B5675" w:rsidRPr="00CE613F" w14:paraId="7E08A204" w14:textId="77777777" w:rsidTr="00390B75">
        <w:tc>
          <w:tcPr>
            <w:tcW w:w="817" w:type="dxa"/>
          </w:tcPr>
          <w:p w14:paraId="563BD98E" w14:textId="77777777" w:rsidR="00FB5675" w:rsidRPr="00CE613F" w:rsidRDefault="00FB5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Ćw6</w:t>
            </w:r>
          </w:p>
        </w:tc>
        <w:tc>
          <w:tcPr>
            <w:tcW w:w="6946" w:type="dxa"/>
          </w:tcPr>
          <w:p w14:paraId="5115FB85" w14:textId="77777777" w:rsidR="00FB5675" w:rsidRPr="00CE613F" w:rsidRDefault="006C2B8E">
            <w:pPr>
              <w:rPr>
                <w:sz w:val="22"/>
                <w:szCs w:val="22"/>
              </w:rPr>
            </w:pPr>
            <w:r w:rsidRPr="006C2B8E">
              <w:rPr>
                <w:sz w:val="22"/>
                <w:szCs w:val="22"/>
              </w:rPr>
              <w:t>Wdrożenie zmian w organizacji, projekt usprawnień, sposób wdrożenia, przewidywane efekty. Wnioski i uwagi końcowe.</w:t>
            </w:r>
          </w:p>
        </w:tc>
        <w:tc>
          <w:tcPr>
            <w:tcW w:w="1447" w:type="dxa"/>
          </w:tcPr>
          <w:p w14:paraId="535EFC79" w14:textId="77777777" w:rsidR="00FB5675" w:rsidRPr="00CE613F" w:rsidRDefault="006C2B8E" w:rsidP="00A27E5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B5675" w:rsidRPr="00CE613F" w14:paraId="0354B366" w14:textId="77777777" w:rsidTr="00390B75">
        <w:tc>
          <w:tcPr>
            <w:tcW w:w="817" w:type="dxa"/>
          </w:tcPr>
          <w:p w14:paraId="2C3C8185" w14:textId="77777777" w:rsidR="00FB5675" w:rsidRPr="00CE613F" w:rsidRDefault="00FB56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Ćw7</w:t>
            </w:r>
          </w:p>
        </w:tc>
        <w:tc>
          <w:tcPr>
            <w:tcW w:w="6946" w:type="dxa"/>
          </w:tcPr>
          <w:p w14:paraId="28418DC8" w14:textId="5CA8569C" w:rsidR="00FB5675" w:rsidRPr="00CE613F" w:rsidRDefault="006C2B8E">
            <w:pPr>
              <w:rPr>
                <w:sz w:val="22"/>
                <w:szCs w:val="22"/>
              </w:rPr>
            </w:pPr>
            <w:r w:rsidRPr="006C2B8E">
              <w:rPr>
                <w:sz w:val="22"/>
                <w:szCs w:val="22"/>
              </w:rPr>
              <w:t>Prezentacje i dyskusja proponowanych sposobów postępowania i uzyskanych rozwiązań przez poszczególne grupy studentów</w:t>
            </w:r>
            <w:r w:rsidR="003E245C">
              <w:rPr>
                <w:sz w:val="22"/>
                <w:szCs w:val="22"/>
              </w:rPr>
              <w:t xml:space="preserve"> cz. I</w:t>
            </w:r>
          </w:p>
        </w:tc>
        <w:tc>
          <w:tcPr>
            <w:tcW w:w="1447" w:type="dxa"/>
          </w:tcPr>
          <w:p w14:paraId="75E8E98D" w14:textId="77777777" w:rsidR="00FB5675" w:rsidRPr="00CE613F" w:rsidRDefault="006C2B8E" w:rsidP="00A27E5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C2B8E" w:rsidRPr="00CE613F" w14:paraId="23A94177" w14:textId="77777777" w:rsidTr="00390B75">
        <w:tc>
          <w:tcPr>
            <w:tcW w:w="817" w:type="dxa"/>
          </w:tcPr>
          <w:p w14:paraId="6372F631" w14:textId="77777777" w:rsidR="006C2B8E" w:rsidRDefault="006C2B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Ćw8</w:t>
            </w:r>
          </w:p>
        </w:tc>
        <w:tc>
          <w:tcPr>
            <w:tcW w:w="6946" w:type="dxa"/>
          </w:tcPr>
          <w:p w14:paraId="4C5BA11A" w14:textId="574FF69A" w:rsidR="006C2B8E" w:rsidRPr="006C2B8E" w:rsidRDefault="006D26C3">
            <w:pPr>
              <w:rPr>
                <w:sz w:val="22"/>
                <w:szCs w:val="22"/>
              </w:rPr>
            </w:pPr>
            <w:r w:rsidRPr="006D26C3">
              <w:rPr>
                <w:sz w:val="22"/>
                <w:szCs w:val="22"/>
              </w:rPr>
              <w:t>Prezentacje i dyskusja proponowanych sposobów postępowania i uzyskanych rozwiązań przez poszczególne grupy studentów</w:t>
            </w:r>
            <w:r w:rsidR="003E245C">
              <w:rPr>
                <w:sz w:val="22"/>
                <w:szCs w:val="22"/>
              </w:rPr>
              <w:t xml:space="preserve"> cz. II</w:t>
            </w:r>
            <w:r w:rsidRPr="006D26C3">
              <w:rPr>
                <w:sz w:val="22"/>
                <w:szCs w:val="22"/>
              </w:rPr>
              <w:t>. Zaliczenie</w:t>
            </w:r>
            <w:r w:rsidR="00942649">
              <w:rPr>
                <w:sz w:val="22"/>
                <w:szCs w:val="22"/>
              </w:rPr>
              <w:t xml:space="preserve"> na ocenę</w:t>
            </w:r>
            <w:r w:rsidRPr="006D26C3">
              <w:rPr>
                <w:sz w:val="22"/>
                <w:szCs w:val="22"/>
              </w:rPr>
              <w:t>.</w:t>
            </w:r>
          </w:p>
        </w:tc>
        <w:tc>
          <w:tcPr>
            <w:tcW w:w="1447" w:type="dxa"/>
          </w:tcPr>
          <w:p w14:paraId="7240311E" w14:textId="77777777" w:rsidR="006C2B8E" w:rsidRDefault="006C2B8E" w:rsidP="00A27E5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52DBF" w:rsidRPr="00CE613F" w14:paraId="317EBFCE" w14:textId="77777777" w:rsidTr="00390B75">
        <w:tc>
          <w:tcPr>
            <w:tcW w:w="817" w:type="dxa"/>
          </w:tcPr>
          <w:p w14:paraId="2F41258F" w14:textId="77777777" w:rsidR="00252DBF" w:rsidRPr="00CE613F" w:rsidRDefault="00252DBF"/>
        </w:tc>
        <w:tc>
          <w:tcPr>
            <w:tcW w:w="6946" w:type="dxa"/>
          </w:tcPr>
          <w:p w14:paraId="714AA2AF" w14:textId="77777777" w:rsidR="00252DBF" w:rsidRPr="00CE613F" w:rsidRDefault="00252DB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574FF534" w14:textId="77777777" w:rsidR="00252DBF" w:rsidRPr="00CE613F" w:rsidRDefault="006C2B8E" w:rsidP="00A27E5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66911B99" w14:textId="77777777" w:rsidR="00252DBF" w:rsidRPr="00CE613F" w:rsidRDefault="00252DBF">
      <w:pPr>
        <w:rPr>
          <w:sz w:val="22"/>
          <w:szCs w:val="22"/>
        </w:rPr>
      </w:pPr>
    </w:p>
    <w:p w14:paraId="67DCADA6" w14:textId="77777777" w:rsidR="00252DBF" w:rsidRPr="00CE613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 w14:paraId="755A3355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8ED73" w14:textId="376992F7" w:rsidR="009A3831" w:rsidRPr="00CE613F" w:rsidRDefault="00034144" w:rsidP="008F1AD2">
            <w:pPr>
              <w:pStyle w:val="Nagwek3"/>
              <w:snapToGrid w:val="0"/>
              <w:spacing w:before="60" w:after="20"/>
            </w:pPr>
            <w:r w:rsidRPr="00CE613F">
              <w:t xml:space="preserve">STOSOWANE </w:t>
            </w:r>
            <w:r w:rsidR="009A3831" w:rsidRPr="00CE613F">
              <w:t>NARZĘDZIA DYDAKTYCZNE</w:t>
            </w:r>
          </w:p>
        </w:tc>
      </w:tr>
      <w:tr w:rsidR="009A3831" w:rsidRPr="00CE613F" w14:paraId="39603155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04CED" w14:textId="23827282" w:rsidR="00036F7E" w:rsidRDefault="00036F7E" w:rsidP="00036F7E">
            <w:r>
              <w:t>N1. Wykład</w:t>
            </w:r>
            <w:r w:rsidR="009659A7">
              <w:t xml:space="preserve"> - prezentacja multimedialna</w:t>
            </w:r>
          </w:p>
          <w:p w14:paraId="0F43DC1E" w14:textId="116CFFE0" w:rsidR="007358EE" w:rsidRPr="00CE613F" w:rsidRDefault="00036F7E" w:rsidP="00036F7E">
            <w:r>
              <w:t xml:space="preserve">N2. Ćwiczenia – </w:t>
            </w:r>
            <w:r w:rsidR="009659A7">
              <w:t>praca w grupach zakończona studium przypadków</w:t>
            </w:r>
          </w:p>
        </w:tc>
      </w:tr>
    </w:tbl>
    <w:p w14:paraId="3A5159D4" w14:textId="77777777" w:rsidR="008F1AD2" w:rsidRPr="00CE613F" w:rsidRDefault="008F1AD2">
      <w:pPr>
        <w:rPr>
          <w:sz w:val="12"/>
          <w:szCs w:val="12"/>
        </w:rPr>
      </w:pPr>
    </w:p>
    <w:p w14:paraId="42B3299C" w14:textId="77777777" w:rsidR="007E784B" w:rsidRDefault="007E784B" w:rsidP="007333C4">
      <w:pPr>
        <w:jc w:val="center"/>
        <w:rPr>
          <w:b/>
          <w:sz w:val="22"/>
          <w:szCs w:val="22"/>
        </w:rPr>
      </w:pPr>
    </w:p>
    <w:p w14:paraId="5DEFEC96" w14:textId="6837E0AD" w:rsidR="007333C4" w:rsidRPr="00CE613F" w:rsidRDefault="007333C4" w:rsidP="007333C4">
      <w:pPr>
        <w:jc w:val="center"/>
        <w:rPr>
          <w:b/>
          <w:sz w:val="22"/>
          <w:szCs w:val="22"/>
        </w:rPr>
      </w:pPr>
      <w:r w:rsidRPr="00CE613F">
        <w:rPr>
          <w:b/>
          <w:sz w:val="22"/>
          <w:szCs w:val="22"/>
        </w:rPr>
        <w:t xml:space="preserve">OCENA OSIĄGNIĘCIA </w:t>
      </w:r>
      <w:r w:rsidR="00C1459D" w:rsidRPr="00CE613F">
        <w:rPr>
          <w:b/>
          <w:sz w:val="22"/>
          <w:szCs w:val="22"/>
        </w:rPr>
        <w:t xml:space="preserve">PRZEDMIOTOWYCH </w:t>
      </w:r>
      <w:r w:rsidRPr="00CE613F">
        <w:rPr>
          <w:b/>
          <w:sz w:val="22"/>
          <w:szCs w:val="22"/>
        </w:rPr>
        <w:t xml:space="preserve">EFEKTÓW </w:t>
      </w:r>
      <w:r w:rsidR="00AB33CE" w:rsidRPr="00CE613F">
        <w:rPr>
          <w:b/>
          <w:sz w:val="22"/>
          <w:szCs w:val="22"/>
        </w:rPr>
        <w:t>UCZ</w:t>
      </w:r>
      <w:r w:rsidRPr="00CE613F">
        <w:rPr>
          <w:b/>
          <w:sz w:val="22"/>
          <w:szCs w:val="22"/>
        </w:rPr>
        <w:t>ENIA</w:t>
      </w:r>
      <w:r w:rsidR="00AB33CE" w:rsidRPr="00CE613F">
        <w:rPr>
          <w:b/>
          <w:sz w:val="22"/>
          <w:szCs w:val="22"/>
        </w:rPr>
        <w:t xml:space="preserve"> SIĘ</w:t>
      </w:r>
    </w:p>
    <w:p w14:paraId="585416C6" w14:textId="77777777" w:rsidR="007333C4" w:rsidRPr="00CE613F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CE613F" w14:paraId="76B030D3" w14:textId="77777777" w:rsidTr="00445A01">
        <w:tc>
          <w:tcPr>
            <w:tcW w:w="2518" w:type="dxa"/>
          </w:tcPr>
          <w:p w14:paraId="2CFA936E" w14:textId="77777777" w:rsidR="007333C4" w:rsidRPr="00CE613F" w:rsidRDefault="007333C4" w:rsidP="009D49C5">
            <w:pPr>
              <w:rPr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Ocen</w:t>
            </w:r>
            <w:r w:rsidR="009D49C5" w:rsidRPr="00CE613F">
              <w:rPr>
                <w:b/>
                <w:sz w:val="22"/>
                <w:szCs w:val="22"/>
              </w:rPr>
              <w:t>y</w:t>
            </w:r>
            <w:r w:rsidR="009D49C5" w:rsidRPr="00CE613F">
              <w:rPr>
                <w:b/>
                <w:bCs/>
              </w:rPr>
              <w:t xml:space="preserve"> </w:t>
            </w:r>
            <w:r w:rsidR="009D49C5" w:rsidRPr="00CE613F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23F6B336" w14:textId="77777777"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Numer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4A45E6B3" w14:textId="77777777"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Sposób oceny osiągnięcia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</w:tr>
      <w:tr w:rsidR="007333C4" w:rsidRPr="00CE613F" w14:paraId="251A7711" w14:textId="77777777" w:rsidTr="00445A01">
        <w:tc>
          <w:tcPr>
            <w:tcW w:w="2518" w:type="dxa"/>
          </w:tcPr>
          <w:p w14:paraId="604DF9A6" w14:textId="667475A4" w:rsidR="007333C4" w:rsidRPr="00CE613F" w:rsidRDefault="003E245C" w:rsidP="007C72CA">
            <w:r>
              <w:t>F1</w:t>
            </w:r>
          </w:p>
        </w:tc>
        <w:tc>
          <w:tcPr>
            <w:tcW w:w="2126" w:type="dxa"/>
          </w:tcPr>
          <w:p w14:paraId="5C9775E6" w14:textId="77777777" w:rsidR="00D00EBF" w:rsidRDefault="00D00EBF" w:rsidP="00D00EBF">
            <w:r>
              <w:t>PEU_W01</w:t>
            </w:r>
          </w:p>
          <w:p w14:paraId="3992EFD7" w14:textId="77777777" w:rsidR="00D00EBF" w:rsidRDefault="00D00EBF" w:rsidP="00D00EBF">
            <w:r>
              <w:t xml:space="preserve">PEU_W02 </w:t>
            </w:r>
          </w:p>
          <w:p w14:paraId="5507EB8A" w14:textId="77777777" w:rsidR="00D00EBF" w:rsidRDefault="00D00EBF" w:rsidP="00D00EBF">
            <w:r>
              <w:rPr>
                <w:sz w:val="23"/>
                <w:szCs w:val="23"/>
              </w:rPr>
              <w:t>PEU</w:t>
            </w:r>
            <w:r w:rsidRPr="00447138">
              <w:rPr>
                <w:sz w:val="23"/>
                <w:szCs w:val="23"/>
              </w:rPr>
              <w:t>_U01</w:t>
            </w:r>
          </w:p>
          <w:p w14:paraId="2BE3DE35" w14:textId="77777777" w:rsidR="00D00EBF" w:rsidRDefault="00D00EBF" w:rsidP="00D00EBF">
            <w:r>
              <w:rPr>
                <w:sz w:val="23"/>
                <w:szCs w:val="23"/>
              </w:rPr>
              <w:t xml:space="preserve">PEU_U02 </w:t>
            </w:r>
          </w:p>
          <w:p w14:paraId="5FD05F42" w14:textId="77777777" w:rsidR="00D00EBF" w:rsidRDefault="00D00EBF" w:rsidP="00D00EBF">
            <w:r>
              <w:rPr>
                <w:sz w:val="23"/>
                <w:szCs w:val="23"/>
              </w:rPr>
              <w:t>PEU</w:t>
            </w:r>
            <w:r w:rsidRPr="00FA7A2F">
              <w:rPr>
                <w:sz w:val="23"/>
                <w:szCs w:val="23"/>
              </w:rPr>
              <w:t>_K01</w:t>
            </w:r>
          </w:p>
          <w:p w14:paraId="08A3D6C5" w14:textId="536FA0CF" w:rsidR="007333C4" w:rsidRPr="00D00EBF" w:rsidRDefault="00D00EBF" w:rsidP="002220D4">
            <w:r>
              <w:rPr>
                <w:sz w:val="23"/>
                <w:szCs w:val="23"/>
              </w:rPr>
              <w:t>PEU_K02</w:t>
            </w:r>
            <w:r w:rsidR="002220D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42" w:type="dxa"/>
          </w:tcPr>
          <w:p w14:paraId="1072F47F" w14:textId="6A026CC3" w:rsidR="007333C4" w:rsidRPr="002220D4" w:rsidRDefault="003E245C" w:rsidP="002220D4">
            <w:pPr>
              <w:pStyle w:val="Defaul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Projekt zespołowy</w:t>
            </w:r>
          </w:p>
        </w:tc>
      </w:tr>
      <w:tr w:rsidR="003E245C" w:rsidRPr="00CE613F" w14:paraId="04382237" w14:textId="77777777" w:rsidTr="00445A01">
        <w:tc>
          <w:tcPr>
            <w:tcW w:w="2518" w:type="dxa"/>
          </w:tcPr>
          <w:p w14:paraId="3A6B77B1" w14:textId="2E2DC7D9" w:rsidR="003E245C" w:rsidRDefault="003E245C" w:rsidP="007C72CA">
            <w:r>
              <w:t>F2</w:t>
            </w:r>
          </w:p>
        </w:tc>
        <w:tc>
          <w:tcPr>
            <w:tcW w:w="2126" w:type="dxa"/>
          </w:tcPr>
          <w:p w14:paraId="3FD3B7AA" w14:textId="77777777" w:rsidR="003E245C" w:rsidRDefault="003E245C" w:rsidP="003E245C">
            <w:r>
              <w:t>PEU_W01</w:t>
            </w:r>
          </w:p>
          <w:p w14:paraId="47DB9020" w14:textId="1ACC0B5F" w:rsidR="003E245C" w:rsidRDefault="003E245C" w:rsidP="00D00EBF">
            <w:r>
              <w:t xml:space="preserve">PEU_W02 </w:t>
            </w:r>
          </w:p>
        </w:tc>
        <w:tc>
          <w:tcPr>
            <w:tcW w:w="4642" w:type="dxa"/>
          </w:tcPr>
          <w:p w14:paraId="4D34F8C3" w14:textId="328335FA" w:rsidR="003E245C" w:rsidRPr="002220D4" w:rsidRDefault="003E245C" w:rsidP="002220D4">
            <w:pPr>
              <w:pStyle w:val="Default"/>
              <w:rPr>
                <w:sz w:val="22"/>
                <w:szCs w:val="22"/>
                <w:lang w:val="pl-PL"/>
              </w:rPr>
            </w:pPr>
            <w:r w:rsidRPr="002220D4">
              <w:rPr>
                <w:sz w:val="22"/>
                <w:szCs w:val="22"/>
                <w:lang w:val="pl-PL"/>
              </w:rPr>
              <w:t>Sprawdzian wiedzy, pisemny (kolokwium zaliczające)</w:t>
            </w:r>
          </w:p>
        </w:tc>
      </w:tr>
      <w:tr w:rsidR="00977663" w:rsidRPr="00CE613F" w14:paraId="2B5AFFEC" w14:textId="77777777" w:rsidTr="007C72CA">
        <w:tc>
          <w:tcPr>
            <w:tcW w:w="9286" w:type="dxa"/>
            <w:gridSpan w:val="3"/>
          </w:tcPr>
          <w:p w14:paraId="0356933B" w14:textId="73349CAE" w:rsidR="00713A17" w:rsidRPr="00CE613F" w:rsidRDefault="007358EE" w:rsidP="00A12397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</w:t>
            </w:r>
            <w:r w:rsidR="002220D4">
              <w:rPr>
                <w:sz w:val="22"/>
                <w:szCs w:val="22"/>
              </w:rPr>
              <w:t>=</w:t>
            </w:r>
            <w:r w:rsidR="003629F5">
              <w:rPr>
                <w:sz w:val="22"/>
                <w:szCs w:val="22"/>
              </w:rPr>
              <w:t>F1*06+F2*0,4</w:t>
            </w:r>
          </w:p>
        </w:tc>
      </w:tr>
    </w:tbl>
    <w:p w14:paraId="5D18D122" w14:textId="77777777" w:rsidR="00067B47" w:rsidRPr="00CE613F" w:rsidRDefault="00067B47">
      <w:pPr>
        <w:rPr>
          <w:sz w:val="12"/>
          <w:szCs w:val="12"/>
        </w:rPr>
      </w:pPr>
    </w:p>
    <w:p w14:paraId="1C1BDB5F" w14:textId="77777777" w:rsidR="009A33BF" w:rsidRPr="00CE613F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 w14:paraId="7E05DEEB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B9311" w14:textId="77777777" w:rsidR="009A3831" w:rsidRPr="00CE613F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RPr="00CE613F" w14:paraId="7447912C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45E55E" w14:textId="77777777" w:rsidR="002B5912" w:rsidRPr="00CE613F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0E7D14B4" w14:textId="77777777" w:rsidR="002B5912" w:rsidRPr="00CE613F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6F8FF0CA" w14:textId="77777777" w:rsidR="00182CAB" w:rsidRPr="00CE613F" w:rsidRDefault="00182CAB" w:rsidP="0000010F">
            <w:pPr>
              <w:numPr>
                <w:ilvl w:val="0"/>
                <w:numId w:val="10"/>
              </w:numPr>
              <w:rPr>
                <w:szCs w:val="18"/>
              </w:rPr>
            </w:pPr>
            <w:r>
              <w:rPr>
                <w:szCs w:val="18"/>
              </w:rPr>
              <w:t>Błaszczyk W. (red.) (2005), Metody organizacji i zarządzania. Kształtowanie relacji organizacyjnych., Wydawnictwo Naukowe PWN, Warszawa.</w:t>
            </w:r>
          </w:p>
          <w:p w14:paraId="00156674" w14:textId="77777777" w:rsidR="00250319" w:rsidRPr="00CE613F" w:rsidRDefault="005C64A4" w:rsidP="0000010F">
            <w:pPr>
              <w:numPr>
                <w:ilvl w:val="0"/>
                <w:numId w:val="10"/>
              </w:numPr>
              <w:rPr>
                <w:szCs w:val="18"/>
              </w:rPr>
            </w:pPr>
            <w:r>
              <w:rPr>
                <w:szCs w:val="18"/>
              </w:rPr>
              <w:t>Gogłoza W., Księski K. (2013), Historia myśli organizatorskiej. Zarys wykładu., Difin, Warszawa</w:t>
            </w:r>
            <w:r w:rsidR="005A345C">
              <w:rPr>
                <w:szCs w:val="18"/>
              </w:rPr>
              <w:t>.</w:t>
            </w:r>
          </w:p>
          <w:p w14:paraId="5008275D" w14:textId="77777777" w:rsidR="006F01A6" w:rsidRPr="00CE613F" w:rsidRDefault="00182CAB" w:rsidP="0000010F">
            <w:pPr>
              <w:numPr>
                <w:ilvl w:val="0"/>
                <w:numId w:val="10"/>
              </w:numPr>
              <w:rPr>
                <w:szCs w:val="18"/>
              </w:rPr>
            </w:pPr>
            <w:r>
              <w:rPr>
                <w:szCs w:val="18"/>
              </w:rPr>
              <w:t xml:space="preserve">Hamrol A. (2015), </w:t>
            </w:r>
            <w:r w:rsidRPr="009177E5">
              <w:rPr>
                <w:szCs w:val="18"/>
              </w:rPr>
              <w:t>Strategie i praktyki sprawnego działania</w:t>
            </w:r>
            <w:r>
              <w:rPr>
                <w:szCs w:val="18"/>
              </w:rPr>
              <w:t xml:space="preserve">. Lean. Six Sigma, </w:t>
            </w:r>
            <w:r w:rsidRPr="00182CAB">
              <w:rPr>
                <w:szCs w:val="18"/>
              </w:rPr>
              <w:t>Wydawnictwo Naukowe PWN</w:t>
            </w:r>
            <w:r>
              <w:rPr>
                <w:szCs w:val="18"/>
              </w:rPr>
              <w:t>, Warszawa</w:t>
            </w:r>
            <w:r w:rsidR="005A345C">
              <w:rPr>
                <w:szCs w:val="18"/>
              </w:rPr>
              <w:t>.</w:t>
            </w:r>
          </w:p>
          <w:p w14:paraId="01874D3F" w14:textId="77777777" w:rsidR="006F01A6" w:rsidRPr="00CE613F" w:rsidRDefault="006F01A6"/>
          <w:p w14:paraId="3EAB0C81" w14:textId="77777777" w:rsidR="002B5912" w:rsidRPr="00CE613F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1CB237E1" w14:textId="77777777" w:rsidR="0000010F" w:rsidRDefault="0000010F" w:rsidP="00F675AA">
            <w:pPr>
              <w:numPr>
                <w:ilvl w:val="0"/>
                <w:numId w:val="10"/>
              </w:numPr>
              <w:rPr>
                <w:szCs w:val="18"/>
              </w:rPr>
            </w:pPr>
            <w:r w:rsidRPr="00D010C7">
              <w:rPr>
                <w:szCs w:val="18"/>
              </w:rPr>
              <w:t>Mikołajczyk Z.</w:t>
            </w:r>
            <w:r>
              <w:rPr>
                <w:szCs w:val="18"/>
              </w:rPr>
              <w:t xml:space="preserve"> (2002)</w:t>
            </w:r>
            <w:r w:rsidRPr="00D010C7">
              <w:rPr>
                <w:szCs w:val="18"/>
              </w:rPr>
              <w:t>, Techniki organizatorskie w rozwiązywaniu problemów zarządzania</w:t>
            </w:r>
            <w:r>
              <w:rPr>
                <w:szCs w:val="18"/>
              </w:rPr>
              <w:t>,</w:t>
            </w:r>
            <w:r w:rsidRPr="00D010C7">
              <w:rPr>
                <w:szCs w:val="18"/>
              </w:rPr>
              <w:t xml:space="preserve"> </w:t>
            </w:r>
            <w:r>
              <w:rPr>
                <w:szCs w:val="18"/>
              </w:rPr>
              <w:t>Wydawnictwo Naukowe PWN</w:t>
            </w:r>
            <w:r w:rsidRPr="00D010C7">
              <w:rPr>
                <w:szCs w:val="18"/>
              </w:rPr>
              <w:t>, Warszawa</w:t>
            </w:r>
            <w:r>
              <w:rPr>
                <w:szCs w:val="18"/>
              </w:rPr>
              <w:t>.</w:t>
            </w:r>
          </w:p>
          <w:p w14:paraId="7C168588" w14:textId="77777777" w:rsidR="0000010F" w:rsidRDefault="0000010F" w:rsidP="00F675AA">
            <w:pPr>
              <w:numPr>
                <w:ilvl w:val="0"/>
                <w:numId w:val="10"/>
              </w:numPr>
              <w:rPr>
                <w:szCs w:val="18"/>
              </w:rPr>
            </w:pPr>
            <w:r w:rsidRPr="00303FFE">
              <w:rPr>
                <w:szCs w:val="18"/>
              </w:rPr>
              <w:t xml:space="preserve">Skalik J. (red.) (2001), Metody i techniki organizatorskie, </w:t>
            </w:r>
            <w:r>
              <w:rPr>
                <w:szCs w:val="18"/>
              </w:rPr>
              <w:t>Wydawnictwo Akademii Ekonomicznej im. Oskara Langego we Wrocławiu</w:t>
            </w:r>
            <w:r w:rsidRPr="00303FFE">
              <w:rPr>
                <w:szCs w:val="18"/>
              </w:rPr>
              <w:t>, Wrocław</w:t>
            </w:r>
          </w:p>
          <w:p w14:paraId="070DA799" w14:textId="77777777" w:rsidR="0000010F" w:rsidRPr="00303FFE" w:rsidRDefault="0000010F" w:rsidP="00F675AA">
            <w:pPr>
              <w:numPr>
                <w:ilvl w:val="0"/>
                <w:numId w:val="10"/>
              </w:numPr>
              <w:rPr>
                <w:szCs w:val="18"/>
              </w:rPr>
            </w:pPr>
            <w:r w:rsidRPr="00303FFE">
              <w:rPr>
                <w:szCs w:val="18"/>
              </w:rPr>
              <w:t>Zimniewicz K. (2009), Współczesne Koncepcje i metody zarządzania, PWE Polskie Wydawnictwo Ekonomiczne, Warszawa.</w:t>
            </w:r>
          </w:p>
          <w:p w14:paraId="430B878E" w14:textId="77777777" w:rsidR="00611665" w:rsidRPr="00CE613F" w:rsidRDefault="00611665" w:rsidP="00F675AA">
            <w:pPr>
              <w:numPr>
                <w:ilvl w:val="0"/>
                <w:numId w:val="10"/>
              </w:numPr>
              <w:rPr>
                <w:szCs w:val="18"/>
              </w:rPr>
            </w:pPr>
            <w:r>
              <w:rPr>
                <w:szCs w:val="18"/>
              </w:rPr>
              <w:t xml:space="preserve">Kosieradzka A. (red.) (2013), </w:t>
            </w:r>
            <w:r w:rsidRPr="00611665">
              <w:rPr>
                <w:szCs w:val="18"/>
              </w:rPr>
              <w:t>Metody i techniki pobudzania kreatywności w organizacji i zarządzaniu</w:t>
            </w:r>
            <w:r>
              <w:rPr>
                <w:szCs w:val="18"/>
              </w:rPr>
              <w:t>, Edu-Libri, Kraków-Warszawa</w:t>
            </w:r>
            <w:r w:rsidR="006677F2">
              <w:rPr>
                <w:szCs w:val="18"/>
              </w:rPr>
              <w:t>.</w:t>
            </w:r>
          </w:p>
          <w:p w14:paraId="2C5C3DF6" w14:textId="77777777" w:rsidR="0091359C" w:rsidRDefault="0091359C" w:rsidP="00F675AA">
            <w:pPr>
              <w:numPr>
                <w:ilvl w:val="0"/>
                <w:numId w:val="10"/>
              </w:numPr>
              <w:rPr>
                <w:szCs w:val="18"/>
              </w:rPr>
            </w:pPr>
            <w:r>
              <w:rPr>
                <w:szCs w:val="18"/>
              </w:rPr>
              <w:t xml:space="preserve">Łasiński G. (2007), </w:t>
            </w:r>
            <w:r w:rsidRPr="0091359C">
              <w:rPr>
                <w:szCs w:val="18"/>
              </w:rPr>
              <w:t>Rozwiązywanie Problemów w Organizacji</w:t>
            </w:r>
            <w:r>
              <w:rPr>
                <w:szCs w:val="18"/>
              </w:rPr>
              <w:t xml:space="preserve">, </w:t>
            </w:r>
            <w:r w:rsidRPr="0091359C">
              <w:rPr>
                <w:szCs w:val="18"/>
              </w:rPr>
              <w:t>PWE Polskie Wydawnictwo Ekonomiczne</w:t>
            </w:r>
            <w:r>
              <w:rPr>
                <w:szCs w:val="18"/>
              </w:rPr>
              <w:t>, Warszawa</w:t>
            </w:r>
            <w:r w:rsidR="006677F2">
              <w:rPr>
                <w:szCs w:val="18"/>
              </w:rPr>
              <w:t>.</w:t>
            </w:r>
          </w:p>
          <w:p w14:paraId="69C1C501" w14:textId="77777777" w:rsidR="005803E3" w:rsidRPr="0091359C" w:rsidRDefault="009177E5" w:rsidP="00F675AA">
            <w:pPr>
              <w:numPr>
                <w:ilvl w:val="0"/>
                <w:numId w:val="10"/>
              </w:numPr>
              <w:rPr>
                <w:szCs w:val="18"/>
              </w:rPr>
            </w:pPr>
            <w:r>
              <w:rPr>
                <w:szCs w:val="18"/>
              </w:rPr>
              <w:t xml:space="preserve">Nęcka E. (1994), </w:t>
            </w:r>
            <w:r w:rsidRPr="009177E5">
              <w:rPr>
                <w:szCs w:val="18"/>
              </w:rPr>
              <w:t>Trop twórcze rozwiązywanie problemów</w:t>
            </w:r>
            <w:r>
              <w:rPr>
                <w:szCs w:val="18"/>
              </w:rPr>
              <w:t>, Impuls</w:t>
            </w:r>
            <w:r w:rsidR="0091359C">
              <w:rPr>
                <w:szCs w:val="18"/>
              </w:rPr>
              <w:t xml:space="preserve">, </w:t>
            </w:r>
            <w:r w:rsidR="00D75475">
              <w:rPr>
                <w:szCs w:val="18"/>
              </w:rPr>
              <w:t>Kraków.</w:t>
            </w:r>
          </w:p>
          <w:p w14:paraId="49AFB1DF" w14:textId="77777777" w:rsidR="002B5912" w:rsidRPr="00CE613F" w:rsidRDefault="002B5912" w:rsidP="00445A01">
            <w:pPr>
              <w:ind w:left="10"/>
            </w:pPr>
          </w:p>
        </w:tc>
      </w:tr>
      <w:tr w:rsidR="009A3831" w14:paraId="2BE04A19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94B07" w14:textId="77777777" w:rsidR="009A3831" w:rsidRDefault="00C84573">
            <w:pPr>
              <w:snapToGrid w:val="0"/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OPIEKUN </w:t>
            </w:r>
            <w:r w:rsidR="009A3831" w:rsidRPr="00CE613F">
              <w:rPr>
                <w:b/>
                <w:bCs/>
              </w:rPr>
              <w:t>PRZEDMIOT</w:t>
            </w:r>
            <w:r w:rsidRPr="00CE613F">
              <w:rPr>
                <w:b/>
                <w:bCs/>
              </w:rPr>
              <w:t>U</w:t>
            </w:r>
            <w:r w:rsidR="009A3831" w:rsidRPr="00CE613F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2552CF1E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772FA" w14:textId="77777777" w:rsidR="009A3831" w:rsidRPr="005E59D0" w:rsidRDefault="00C0103B" w:rsidP="0085533D">
            <w:pPr>
              <w:snapToGrid w:val="0"/>
              <w:ind w:left="360"/>
              <w:rPr>
                <w:bCs/>
              </w:rPr>
            </w:pPr>
            <w:r w:rsidRPr="005E59D0">
              <w:rPr>
                <w:bCs/>
              </w:rPr>
              <w:t>Anna Brdulak</w:t>
            </w:r>
            <w:r w:rsidR="00200C3D" w:rsidRPr="005E59D0">
              <w:rPr>
                <w:bCs/>
              </w:rPr>
              <w:t xml:space="preserve">, </w:t>
            </w:r>
            <w:hyperlink r:id="rId8" w:history="1">
              <w:r w:rsidR="00A345BB" w:rsidRPr="005E59D0">
                <w:rPr>
                  <w:rStyle w:val="Hipercze"/>
                  <w:bCs/>
                </w:rPr>
                <w:t>anna.brdulak@pwr.edu.pl</w:t>
              </w:r>
            </w:hyperlink>
            <w:r w:rsidR="00A345BB" w:rsidRPr="005E59D0">
              <w:rPr>
                <w:bCs/>
              </w:rPr>
              <w:t xml:space="preserve"> </w:t>
            </w:r>
          </w:p>
        </w:tc>
      </w:tr>
    </w:tbl>
    <w:p w14:paraId="74E073C2" w14:textId="77777777" w:rsidR="00CB759A" w:rsidRDefault="00CB759A" w:rsidP="007F0FB2"/>
    <w:sectPr w:rsidR="00CB759A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D2B4E" w14:textId="77777777" w:rsidR="00BE19CD" w:rsidRDefault="00BE19CD">
      <w:r>
        <w:separator/>
      </w:r>
    </w:p>
  </w:endnote>
  <w:endnote w:type="continuationSeparator" w:id="0">
    <w:p w14:paraId="66E86580" w14:textId="77777777" w:rsidR="00BE19CD" w:rsidRDefault="00BE1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3BAA4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D4023" w14:textId="77777777" w:rsidR="00BE19CD" w:rsidRDefault="00BE19CD">
      <w:r>
        <w:separator/>
      </w:r>
    </w:p>
  </w:footnote>
  <w:footnote w:type="continuationSeparator" w:id="0">
    <w:p w14:paraId="08ED4002" w14:textId="77777777" w:rsidR="00BE19CD" w:rsidRDefault="00BE1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0010F"/>
    <w:rsid w:val="00013CF7"/>
    <w:rsid w:val="00014640"/>
    <w:rsid w:val="00014CA7"/>
    <w:rsid w:val="000156A0"/>
    <w:rsid w:val="00034144"/>
    <w:rsid w:val="00036F7E"/>
    <w:rsid w:val="00041381"/>
    <w:rsid w:val="00054669"/>
    <w:rsid w:val="00067B47"/>
    <w:rsid w:val="000757F3"/>
    <w:rsid w:val="00084262"/>
    <w:rsid w:val="00084E0D"/>
    <w:rsid w:val="00095840"/>
    <w:rsid w:val="000962B6"/>
    <w:rsid w:val="000A0315"/>
    <w:rsid w:val="000A2D82"/>
    <w:rsid w:val="000A754B"/>
    <w:rsid w:val="000B0A9F"/>
    <w:rsid w:val="000B2EDD"/>
    <w:rsid w:val="000D2204"/>
    <w:rsid w:val="000E365C"/>
    <w:rsid w:val="000F3A10"/>
    <w:rsid w:val="00102E67"/>
    <w:rsid w:val="0010677A"/>
    <w:rsid w:val="00107900"/>
    <w:rsid w:val="00112BB5"/>
    <w:rsid w:val="00113B15"/>
    <w:rsid w:val="00114204"/>
    <w:rsid w:val="00117472"/>
    <w:rsid w:val="00121FE8"/>
    <w:rsid w:val="00126B93"/>
    <w:rsid w:val="00157016"/>
    <w:rsid w:val="001601F0"/>
    <w:rsid w:val="0016135A"/>
    <w:rsid w:val="00161417"/>
    <w:rsid w:val="001634AA"/>
    <w:rsid w:val="00182C94"/>
    <w:rsid w:val="00182CAB"/>
    <w:rsid w:val="00193412"/>
    <w:rsid w:val="00195696"/>
    <w:rsid w:val="00195F9F"/>
    <w:rsid w:val="001A43C0"/>
    <w:rsid w:val="001B6B2D"/>
    <w:rsid w:val="001D58E2"/>
    <w:rsid w:val="001E0D88"/>
    <w:rsid w:val="00200C3D"/>
    <w:rsid w:val="00216C3F"/>
    <w:rsid w:val="00221A54"/>
    <w:rsid w:val="002220D4"/>
    <w:rsid w:val="0023230F"/>
    <w:rsid w:val="00236A6A"/>
    <w:rsid w:val="002475B8"/>
    <w:rsid w:val="00247E22"/>
    <w:rsid w:val="00250319"/>
    <w:rsid w:val="00252DBF"/>
    <w:rsid w:val="002550AC"/>
    <w:rsid w:val="002713AB"/>
    <w:rsid w:val="00277E95"/>
    <w:rsid w:val="00281094"/>
    <w:rsid w:val="00291445"/>
    <w:rsid w:val="00292BFC"/>
    <w:rsid w:val="002A358C"/>
    <w:rsid w:val="002B2B29"/>
    <w:rsid w:val="002B5912"/>
    <w:rsid w:val="002C13D6"/>
    <w:rsid w:val="002C4A38"/>
    <w:rsid w:val="002D7FF3"/>
    <w:rsid w:val="002E071E"/>
    <w:rsid w:val="002E286E"/>
    <w:rsid w:val="002F46F4"/>
    <w:rsid w:val="003013A2"/>
    <w:rsid w:val="00303FFE"/>
    <w:rsid w:val="00312640"/>
    <w:rsid w:val="003172BF"/>
    <w:rsid w:val="00330D51"/>
    <w:rsid w:val="003325BF"/>
    <w:rsid w:val="0033626A"/>
    <w:rsid w:val="00361AB9"/>
    <w:rsid w:val="003629F5"/>
    <w:rsid w:val="00380852"/>
    <w:rsid w:val="003810E9"/>
    <w:rsid w:val="00390B75"/>
    <w:rsid w:val="003976AC"/>
    <w:rsid w:val="003A45A7"/>
    <w:rsid w:val="003B0A30"/>
    <w:rsid w:val="003C37E7"/>
    <w:rsid w:val="003C650C"/>
    <w:rsid w:val="003E245C"/>
    <w:rsid w:val="003F183E"/>
    <w:rsid w:val="003F5F77"/>
    <w:rsid w:val="00407B87"/>
    <w:rsid w:val="004174D0"/>
    <w:rsid w:val="00423449"/>
    <w:rsid w:val="004249B5"/>
    <w:rsid w:val="004265EC"/>
    <w:rsid w:val="00434D81"/>
    <w:rsid w:val="00445A01"/>
    <w:rsid w:val="00447138"/>
    <w:rsid w:val="00474FDF"/>
    <w:rsid w:val="00476124"/>
    <w:rsid w:val="00477042"/>
    <w:rsid w:val="00480AC6"/>
    <w:rsid w:val="00487489"/>
    <w:rsid w:val="004955AC"/>
    <w:rsid w:val="004A69E4"/>
    <w:rsid w:val="004A7DEB"/>
    <w:rsid w:val="004A7FFC"/>
    <w:rsid w:val="004B2951"/>
    <w:rsid w:val="004C2604"/>
    <w:rsid w:val="004C4B53"/>
    <w:rsid w:val="004D36CA"/>
    <w:rsid w:val="004D7607"/>
    <w:rsid w:val="005030BB"/>
    <w:rsid w:val="00504CE1"/>
    <w:rsid w:val="0050644A"/>
    <w:rsid w:val="005454F1"/>
    <w:rsid w:val="005475EE"/>
    <w:rsid w:val="0055152A"/>
    <w:rsid w:val="005540F8"/>
    <w:rsid w:val="00556547"/>
    <w:rsid w:val="00562C35"/>
    <w:rsid w:val="00562E32"/>
    <w:rsid w:val="005732CA"/>
    <w:rsid w:val="00577528"/>
    <w:rsid w:val="005803E3"/>
    <w:rsid w:val="005849D9"/>
    <w:rsid w:val="00590B78"/>
    <w:rsid w:val="00592BDA"/>
    <w:rsid w:val="005940CD"/>
    <w:rsid w:val="00594550"/>
    <w:rsid w:val="005A345C"/>
    <w:rsid w:val="005B128C"/>
    <w:rsid w:val="005B6162"/>
    <w:rsid w:val="005C16CA"/>
    <w:rsid w:val="005C5D72"/>
    <w:rsid w:val="005C64A4"/>
    <w:rsid w:val="005C6F14"/>
    <w:rsid w:val="005E59D0"/>
    <w:rsid w:val="00603641"/>
    <w:rsid w:val="00603C29"/>
    <w:rsid w:val="00611665"/>
    <w:rsid w:val="00621B56"/>
    <w:rsid w:val="00632870"/>
    <w:rsid w:val="00663BA2"/>
    <w:rsid w:val="006677F2"/>
    <w:rsid w:val="006A0ADB"/>
    <w:rsid w:val="006A5228"/>
    <w:rsid w:val="006B0D90"/>
    <w:rsid w:val="006C2B8E"/>
    <w:rsid w:val="006C64BB"/>
    <w:rsid w:val="006D0380"/>
    <w:rsid w:val="006D26C3"/>
    <w:rsid w:val="006D53FB"/>
    <w:rsid w:val="006D5EA5"/>
    <w:rsid w:val="006E7055"/>
    <w:rsid w:val="006F01A6"/>
    <w:rsid w:val="00703141"/>
    <w:rsid w:val="0071360A"/>
    <w:rsid w:val="00713A17"/>
    <w:rsid w:val="0071750E"/>
    <w:rsid w:val="007206D5"/>
    <w:rsid w:val="00722987"/>
    <w:rsid w:val="007333C4"/>
    <w:rsid w:val="007358EE"/>
    <w:rsid w:val="00756CD9"/>
    <w:rsid w:val="00765AEB"/>
    <w:rsid w:val="00765B5D"/>
    <w:rsid w:val="00794A39"/>
    <w:rsid w:val="007B30F9"/>
    <w:rsid w:val="007C6787"/>
    <w:rsid w:val="007C72CA"/>
    <w:rsid w:val="007D1760"/>
    <w:rsid w:val="007D46F8"/>
    <w:rsid w:val="007D5C79"/>
    <w:rsid w:val="007E784B"/>
    <w:rsid w:val="007F0FB2"/>
    <w:rsid w:val="008011DB"/>
    <w:rsid w:val="00806C48"/>
    <w:rsid w:val="00813723"/>
    <w:rsid w:val="0083316F"/>
    <w:rsid w:val="008518DD"/>
    <w:rsid w:val="0085533D"/>
    <w:rsid w:val="008730C1"/>
    <w:rsid w:val="00874AAA"/>
    <w:rsid w:val="00875BE6"/>
    <w:rsid w:val="00883FEC"/>
    <w:rsid w:val="00896C37"/>
    <w:rsid w:val="0089720B"/>
    <w:rsid w:val="008A0AE7"/>
    <w:rsid w:val="008A4A3A"/>
    <w:rsid w:val="008A70F8"/>
    <w:rsid w:val="008B3399"/>
    <w:rsid w:val="008C4D57"/>
    <w:rsid w:val="008E4367"/>
    <w:rsid w:val="008F1AD2"/>
    <w:rsid w:val="008F5F86"/>
    <w:rsid w:val="00907E63"/>
    <w:rsid w:val="0091359C"/>
    <w:rsid w:val="00915194"/>
    <w:rsid w:val="009177E5"/>
    <w:rsid w:val="00937508"/>
    <w:rsid w:val="00941287"/>
    <w:rsid w:val="00942649"/>
    <w:rsid w:val="009639EB"/>
    <w:rsid w:val="009659A7"/>
    <w:rsid w:val="00965E7F"/>
    <w:rsid w:val="0096719C"/>
    <w:rsid w:val="00977663"/>
    <w:rsid w:val="009869CC"/>
    <w:rsid w:val="00990D32"/>
    <w:rsid w:val="009A33BF"/>
    <w:rsid w:val="009A3831"/>
    <w:rsid w:val="009A39F8"/>
    <w:rsid w:val="009B6091"/>
    <w:rsid w:val="009B74F0"/>
    <w:rsid w:val="009D49C5"/>
    <w:rsid w:val="009E23F5"/>
    <w:rsid w:val="009E431C"/>
    <w:rsid w:val="00A10A24"/>
    <w:rsid w:val="00A12397"/>
    <w:rsid w:val="00A12B4B"/>
    <w:rsid w:val="00A15A1E"/>
    <w:rsid w:val="00A27E5C"/>
    <w:rsid w:val="00A309E9"/>
    <w:rsid w:val="00A345BB"/>
    <w:rsid w:val="00A36F55"/>
    <w:rsid w:val="00A405D5"/>
    <w:rsid w:val="00A51A33"/>
    <w:rsid w:val="00A677CF"/>
    <w:rsid w:val="00A73274"/>
    <w:rsid w:val="00AB33CE"/>
    <w:rsid w:val="00AB78D3"/>
    <w:rsid w:val="00AC0C11"/>
    <w:rsid w:val="00AC4224"/>
    <w:rsid w:val="00AD643A"/>
    <w:rsid w:val="00AF24E9"/>
    <w:rsid w:val="00B03744"/>
    <w:rsid w:val="00B24CB5"/>
    <w:rsid w:val="00B3200B"/>
    <w:rsid w:val="00B3552F"/>
    <w:rsid w:val="00B36FCC"/>
    <w:rsid w:val="00B42D14"/>
    <w:rsid w:val="00B43849"/>
    <w:rsid w:val="00B4771F"/>
    <w:rsid w:val="00B53E01"/>
    <w:rsid w:val="00B54D28"/>
    <w:rsid w:val="00B721DE"/>
    <w:rsid w:val="00B90B79"/>
    <w:rsid w:val="00B972A9"/>
    <w:rsid w:val="00B975A9"/>
    <w:rsid w:val="00BA26EE"/>
    <w:rsid w:val="00BD51D1"/>
    <w:rsid w:val="00BE19CD"/>
    <w:rsid w:val="00BE27A3"/>
    <w:rsid w:val="00BF163A"/>
    <w:rsid w:val="00BF38AF"/>
    <w:rsid w:val="00C0103B"/>
    <w:rsid w:val="00C064AE"/>
    <w:rsid w:val="00C1459D"/>
    <w:rsid w:val="00C16208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CE613F"/>
    <w:rsid w:val="00D00EBF"/>
    <w:rsid w:val="00D010C7"/>
    <w:rsid w:val="00D10320"/>
    <w:rsid w:val="00D332B9"/>
    <w:rsid w:val="00D376AB"/>
    <w:rsid w:val="00D552A5"/>
    <w:rsid w:val="00D5773F"/>
    <w:rsid w:val="00D72228"/>
    <w:rsid w:val="00D75475"/>
    <w:rsid w:val="00D75C56"/>
    <w:rsid w:val="00D81453"/>
    <w:rsid w:val="00DA2E73"/>
    <w:rsid w:val="00DA525E"/>
    <w:rsid w:val="00DB58D8"/>
    <w:rsid w:val="00DB7C62"/>
    <w:rsid w:val="00DC16A5"/>
    <w:rsid w:val="00DC5082"/>
    <w:rsid w:val="00DD617F"/>
    <w:rsid w:val="00DE1CCE"/>
    <w:rsid w:val="00DF1AD6"/>
    <w:rsid w:val="00E022A7"/>
    <w:rsid w:val="00E051BD"/>
    <w:rsid w:val="00E11AE0"/>
    <w:rsid w:val="00E15B3D"/>
    <w:rsid w:val="00E4235B"/>
    <w:rsid w:val="00E437BF"/>
    <w:rsid w:val="00E43D2E"/>
    <w:rsid w:val="00E52DD3"/>
    <w:rsid w:val="00E5380C"/>
    <w:rsid w:val="00E57209"/>
    <w:rsid w:val="00E646A1"/>
    <w:rsid w:val="00E67E5F"/>
    <w:rsid w:val="00E76872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241C8"/>
    <w:rsid w:val="00F33A26"/>
    <w:rsid w:val="00F4058A"/>
    <w:rsid w:val="00F516A0"/>
    <w:rsid w:val="00F60A81"/>
    <w:rsid w:val="00F62928"/>
    <w:rsid w:val="00F64B62"/>
    <w:rsid w:val="00F675AA"/>
    <w:rsid w:val="00F84BEE"/>
    <w:rsid w:val="00FA7A2F"/>
    <w:rsid w:val="00FB2632"/>
    <w:rsid w:val="00FB5675"/>
    <w:rsid w:val="00FC3148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DCC061B"/>
  <w15:docId w15:val="{8A0099CC-E68A-4DD6-904B-F5A109761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014CA7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fontstyle01">
    <w:name w:val="fontstyle01"/>
    <w:basedOn w:val="Domylnaczcionkaakapitu"/>
    <w:rsid w:val="00E11AE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83316F"/>
    <w:rPr>
      <w:sz w:val="24"/>
      <w:szCs w:val="24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brdulak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5FF4057-E8DF-49E2-B155-9D3C9FDA1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1031</Words>
  <Characters>6192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7209</CharactersWithSpaces>
  <SharedDoc>false</SharedDoc>
  <HLinks>
    <vt:vector size="6" baseType="variant">
      <vt:variant>
        <vt:i4>1703974</vt:i4>
      </vt:variant>
      <vt:variant>
        <vt:i4>0</vt:i4>
      </vt:variant>
      <vt:variant>
        <vt:i4>0</vt:i4>
      </vt:variant>
      <vt:variant>
        <vt:i4>5</vt:i4>
      </vt:variant>
      <vt:variant>
        <vt:lpwstr>mailto:anna.brdulak@pwr.edu.pl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Alicja Książek-Wiatrowska</cp:lastModifiedBy>
  <cp:revision>13</cp:revision>
  <cp:lastPrinted>2019-01-14T10:42:00Z</cp:lastPrinted>
  <dcterms:created xsi:type="dcterms:W3CDTF">2022-06-02T10:16:00Z</dcterms:created>
  <dcterms:modified xsi:type="dcterms:W3CDTF">2023-03-03T11:50:00Z</dcterms:modified>
</cp:coreProperties>
</file>